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0B741" w14:textId="77777777" w:rsidR="00AB1966" w:rsidRPr="000063B6" w:rsidRDefault="00AB1966" w:rsidP="000063B6">
      <w:pPr>
        <w:pStyle w:val="Nagwek1"/>
        <w:spacing w:line="360" w:lineRule="auto"/>
        <w:jc w:val="right"/>
        <w:rPr>
          <w:rFonts w:cs="Arial"/>
          <w:szCs w:val="22"/>
        </w:rPr>
      </w:pPr>
    </w:p>
    <w:p w14:paraId="08D31CDF" w14:textId="77777777" w:rsidR="00C70ED9" w:rsidRPr="000063B6" w:rsidRDefault="00C70ED9" w:rsidP="000063B6">
      <w:pPr>
        <w:pStyle w:val="Nagwek1"/>
        <w:spacing w:line="360" w:lineRule="auto"/>
        <w:jc w:val="right"/>
        <w:rPr>
          <w:rFonts w:cs="Arial"/>
          <w:szCs w:val="22"/>
        </w:rPr>
      </w:pPr>
      <w:r w:rsidRPr="000063B6">
        <w:rPr>
          <w:rFonts w:cs="Arial"/>
          <w:szCs w:val="22"/>
        </w:rPr>
        <w:t xml:space="preserve">Załącznik nr 1C do </w:t>
      </w:r>
      <w:proofErr w:type="spellStart"/>
      <w:r w:rsidRPr="000063B6">
        <w:rPr>
          <w:rFonts w:cs="Arial"/>
          <w:szCs w:val="22"/>
        </w:rPr>
        <w:t>swz</w:t>
      </w:r>
      <w:proofErr w:type="spellEnd"/>
      <w:r w:rsidRPr="000063B6">
        <w:rPr>
          <w:rFonts w:cs="Arial"/>
          <w:szCs w:val="22"/>
        </w:rPr>
        <w:t xml:space="preserve"> </w:t>
      </w:r>
    </w:p>
    <w:p w14:paraId="26074BD7" w14:textId="77777777" w:rsidR="00C70ED9" w:rsidRPr="000063B6" w:rsidRDefault="00C70ED9" w:rsidP="000063B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0F52CC2" w14:textId="77777777" w:rsidR="00C70ED9" w:rsidRPr="000063B6" w:rsidRDefault="00C70ED9" w:rsidP="000063B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3B6">
        <w:rPr>
          <w:rFonts w:ascii="Arial" w:hAnsi="Arial" w:cs="Arial"/>
          <w:b/>
          <w:sz w:val="22"/>
          <w:szCs w:val="22"/>
        </w:rPr>
        <w:t>Projektowane postanowienia umowy w sprawie zamówienia publicznego, które zostaną wprowadzone do umowy w sprawie zamówienia publicznego –wzór umowy</w:t>
      </w:r>
    </w:p>
    <w:p w14:paraId="58C2C40D" w14:textId="77777777" w:rsidR="00C70ED9" w:rsidRPr="000063B6" w:rsidRDefault="00C70ED9" w:rsidP="000063B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2E7FBB1" w14:textId="77777777" w:rsidR="00AB1966" w:rsidRPr="000063B6" w:rsidRDefault="00C70ED9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UMOWA (wzór)</w:t>
      </w:r>
    </w:p>
    <w:p w14:paraId="58AF99DA" w14:textId="77777777" w:rsidR="00335DD6" w:rsidRPr="000063B6" w:rsidRDefault="00335DD6" w:rsidP="000063B6">
      <w:pPr>
        <w:spacing w:line="360" w:lineRule="auto"/>
        <w:rPr>
          <w:rFonts w:ascii="Arial" w:hAnsi="Arial" w:cs="Arial"/>
          <w:sz w:val="22"/>
          <w:szCs w:val="22"/>
        </w:rPr>
      </w:pPr>
    </w:p>
    <w:p w14:paraId="63AE3741" w14:textId="77777777" w:rsidR="00AB1966" w:rsidRPr="000063B6" w:rsidRDefault="00AB1966" w:rsidP="00660DDE">
      <w:pPr>
        <w:pStyle w:val="Tekstpodstawowy"/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0063B6">
        <w:rPr>
          <w:rFonts w:ascii="Arial" w:hAnsi="Arial" w:cs="Arial"/>
          <w:b/>
          <w:color w:val="000000"/>
          <w:sz w:val="22"/>
          <w:szCs w:val="22"/>
          <w:lang w:val="pl-PL"/>
        </w:rPr>
        <w:t>Zawarta w dniu ................................... roku, w Krakowie między:</w:t>
      </w:r>
    </w:p>
    <w:p w14:paraId="2D8AAA81" w14:textId="0B405C01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/>
          <w:sz w:val="22"/>
          <w:szCs w:val="22"/>
        </w:rPr>
        <w:t>Województwem Małopolskim</w:t>
      </w:r>
      <w:r w:rsidRPr="000063B6">
        <w:rPr>
          <w:rFonts w:ascii="Arial" w:hAnsi="Arial" w:cs="Arial"/>
          <w:sz w:val="22"/>
          <w:szCs w:val="22"/>
        </w:rPr>
        <w:t xml:space="preserve"> z siedzibą w Krakowie przy ul. Basztowej 22, 31-156 Kraków, adres do korespondencji ul. Racławicka 56, 30-017 Kraków, </w:t>
      </w:r>
    </w:p>
    <w:p w14:paraId="3BBBF44D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NIP 676-21-78-337; REGON 351-554-287</w:t>
      </w:r>
    </w:p>
    <w:p w14:paraId="3497F4DB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reprezentowanym przez Zarząd Województwa Małopolskiego</w:t>
      </w:r>
    </w:p>
    <w:p w14:paraId="449948F4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 imieniu którego działa z upoważnienia:</w:t>
      </w:r>
    </w:p>
    <w:p w14:paraId="479098D9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……………………………….</w:t>
      </w:r>
    </w:p>
    <w:p w14:paraId="11449F5E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……………………………….</w:t>
      </w:r>
    </w:p>
    <w:p w14:paraId="10A28728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……………………………….</w:t>
      </w:r>
    </w:p>
    <w:p w14:paraId="4627D13D" w14:textId="77777777" w:rsidR="00AB1966" w:rsidRPr="000063B6" w:rsidRDefault="00AB1966" w:rsidP="00660DD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zwanym dalej </w:t>
      </w:r>
      <w:r w:rsidRPr="000063B6">
        <w:rPr>
          <w:rFonts w:ascii="Arial" w:hAnsi="Arial" w:cs="Arial"/>
          <w:b/>
          <w:sz w:val="22"/>
          <w:szCs w:val="22"/>
        </w:rPr>
        <w:t>„Zamawiającym”</w:t>
      </w:r>
    </w:p>
    <w:p w14:paraId="0092E47C" w14:textId="77777777" w:rsidR="00AB1966" w:rsidRPr="000063B6" w:rsidRDefault="00AB1966" w:rsidP="00660DDE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E541BED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a </w:t>
      </w:r>
    </w:p>
    <w:p w14:paraId="1BC01364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…………………………………...</w:t>
      </w:r>
    </w:p>
    <w:p w14:paraId="32B49C76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…………………………………..</w:t>
      </w:r>
    </w:p>
    <w:p w14:paraId="086B455D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REGON: ........................................, </w:t>
      </w:r>
    </w:p>
    <w:p w14:paraId="1650C4F9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NIP: ..................................................,</w:t>
      </w:r>
    </w:p>
    <w:p w14:paraId="33A1432C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reprezentowaną przez: Panią/Pana............................................ – ....................................,</w:t>
      </w:r>
    </w:p>
    <w:p w14:paraId="4C9ACA19" w14:textId="77777777" w:rsidR="00AB1966" w:rsidRPr="000063B6" w:rsidRDefault="00AB1966" w:rsidP="00660DDE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zwaną dalej </w:t>
      </w:r>
      <w:r w:rsidR="00C70ED9" w:rsidRPr="000063B6">
        <w:rPr>
          <w:rFonts w:ascii="Arial" w:hAnsi="Arial" w:cs="Arial"/>
          <w:bCs/>
          <w:color w:val="000000"/>
          <w:sz w:val="22"/>
          <w:szCs w:val="22"/>
          <w:lang w:val="pl-PL"/>
        </w:rPr>
        <w:t>„</w:t>
      </w:r>
      <w:r w:rsidRPr="000063B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Wykonawcą</w:t>
      </w:r>
      <w:r w:rsidR="00C70ED9" w:rsidRPr="000063B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”</w:t>
      </w:r>
    </w:p>
    <w:p w14:paraId="08BA09B0" w14:textId="27AFB83B" w:rsidR="00AB1966" w:rsidRPr="000063B6" w:rsidRDefault="00AB1966" w:rsidP="00660DDE">
      <w:pPr>
        <w:pStyle w:val="Tekstpodstawowy21"/>
        <w:spacing w:line="360" w:lineRule="auto"/>
        <w:jc w:val="left"/>
        <w:rPr>
          <w:szCs w:val="22"/>
          <w:lang w:val="pl-PL"/>
        </w:rPr>
      </w:pPr>
      <w:r w:rsidRPr="000063B6">
        <w:rPr>
          <w:szCs w:val="22"/>
          <w:lang w:val="pl-PL"/>
        </w:rPr>
        <w:t xml:space="preserve">zwanymi dalej łącznie </w:t>
      </w:r>
      <w:r w:rsidRPr="000063B6">
        <w:rPr>
          <w:b/>
          <w:szCs w:val="22"/>
          <w:lang w:val="pl-PL"/>
        </w:rPr>
        <w:t>Stronami</w:t>
      </w:r>
    </w:p>
    <w:p w14:paraId="6412532B" w14:textId="77777777" w:rsidR="00AB1966" w:rsidRPr="000063B6" w:rsidRDefault="00AB1966" w:rsidP="00660DDE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o następującej treści:</w:t>
      </w:r>
    </w:p>
    <w:p w14:paraId="2E0D753C" w14:textId="77777777" w:rsidR="00AB1966" w:rsidRPr="000063B6" w:rsidRDefault="00AB1966" w:rsidP="00660DDE">
      <w:pPr>
        <w:widowControl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01BD77B" w14:textId="0552E17E" w:rsidR="00AB1966" w:rsidRPr="000063B6" w:rsidRDefault="00424B55" w:rsidP="00660DD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color w:val="339966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Niniejsza umowa zostaje zawarta w wyniku rozstrzygnięcia postępowania prowadzonego w trybie </w:t>
      </w:r>
      <w:r w:rsidRPr="000063B6">
        <w:rPr>
          <w:rFonts w:ascii="Arial" w:hAnsi="Arial" w:cs="Arial"/>
          <w:color w:val="000000"/>
          <w:sz w:val="22"/>
          <w:szCs w:val="22"/>
        </w:rPr>
        <w:t>podstawowym</w:t>
      </w:r>
      <w:r w:rsidRPr="000063B6">
        <w:rPr>
          <w:rFonts w:ascii="Arial" w:hAnsi="Arial" w:cs="Arial"/>
          <w:sz w:val="22"/>
          <w:szCs w:val="22"/>
        </w:rPr>
        <w:t xml:space="preserve"> bez przeprowadzenia negocjacji </w:t>
      </w:r>
      <w:r w:rsidR="00C70ED9" w:rsidRPr="000063B6">
        <w:rPr>
          <w:rFonts w:ascii="Arial" w:hAnsi="Arial" w:cs="Arial"/>
          <w:sz w:val="22"/>
          <w:szCs w:val="22"/>
        </w:rPr>
        <w:t xml:space="preserve">zgodnie z art. 275 pkt 1 ustawy z </w:t>
      </w:r>
      <w:r w:rsidRPr="000063B6">
        <w:rPr>
          <w:rFonts w:ascii="Arial" w:hAnsi="Arial" w:cs="Arial"/>
          <w:sz w:val="22"/>
          <w:szCs w:val="22"/>
        </w:rPr>
        <w:t>dnia 11 września 2019 r. Prawo zamówień publicznych (</w:t>
      </w:r>
      <w:proofErr w:type="spellStart"/>
      <w:r w:rsidRPr="000063B6">
        <w:rPr>
          <w:rFonts w:ascii="Arial" w:hAnsi="Arial" w:cs="Arial"/>
          <w:sz w:val="22"/>
          <w:szCs w:val="22"/>
        </w:rPr>
        <w:t>t.j</w:t>
      </w:r>
      <w:proofErr w:type="spellEnd"/>
      <w:r w:rsidRPr="000063B6">
        <w:rPr>
          <w:rFonts w:ascii="Arial" w:hAnsi="Arial" w:cs="Arial"/>
          <w:sz w:val="22"/>
          <w:szCs w:val="22"/>
        </w:rPr>
        <w:t>. Dz. U. z  202</w:t>
      </w:r>
      <w:r w:rsidR="00585315" w:rsidRPr="000063B6">
        <w:rPr>
          <w:rFonts w:ascii="Arial" w:hAnsi="Arial" w:cs="Arial"/>
          <w:sz w:val="22"/>
          <w:szCs w:val="22"/>
        </w:rPr>
        <w:t>4 poz. 1320</w:t>
      </w:r>
      <w:r w:rsidR="008C3943" w:rsidRPr="000063B6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8C3943" w:rsidRPr="000063B6">
        <w:rPr>
          <w:rFonts w:ascii="Arial" w:hAnsi="Arial" w:cs="Arial"/>
          <w:sz w:val="22"/>
          <w:szCs w:val="22"/>
        </w:rPr>
        <w:t>późn</w:t>
      </w:r>
      <w:proofErr w:type="spellEnd"/>
      <w:r w:rsidR="008C3943" w:rsidRPr="000063B6">
        <w:rPr>
          <w:rFonts w:ascii="Arial" w:hAnsi="Arial" w:cs="Arial"/>
          <w:sz w:val="22"/>
          <w:szCs w:val="22"/>
        </w:rPr>
        <w:t>. zm.</w:t>
      </w:r>
      <w:r w:rsidRPr="000063B6">
        <w:rPr>
          <w:rFonts w:ascii="Arial" w:hAnsi="Arial" w:cs="Arial"/>
          <w:sz w:val="22"/>
          <w:szCs w:val="22"/>
        </w:rPr>
        <w:t>).</w:t>
      </w:r>
    </w:p>
    <w:p w14:paraId="4B2401D7" w14:textId="77777777" w:rsidR="00196FA4" w:rsidRPr="000063B6" w:rsidRDefault="00196FA4" w:rsidP="000063B6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color w:val="339966"/>
          <w:sz w:val="22"/>
          <w:szCs w:val="22"/>
        </w:rPr>
      </w:pPr>
    </w:p>
    <w:p w14:paraId="17263F69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lastRenderedPageBreak/>
        <w:t>§1</w:t>
      </w:r>
    </w:p>
    <w:p w14:paraId="315B5BB0" w14:textId="523369C8" w:rsidR="00AB1966" w:rsidRPr="000063B6" w:rsidRDefault="001F4D9B" w:rsidP="00647FCC">
      <w:pPr>
        <w:pStyle w:val="Tekstpodstawowy21"/>
        <w:widowControl/>
        <w:numPr>
          <w:ilvl w:val="0"/>
          <w:numId w:val="10"/>
        </w:numPr>
        <w:spacing w:line="360" w:lineRule="auto"/>
        <w:jc w:val="left"/>
        <w:textAlignment w:val="auto"/>
        <w:rPr>
          <w:color w:val="000000"/>
          <w:szCs w:val="22"/>
          <w:lang w:val="pl-PL"/>
        </w:rPr>
      </w:pPr>
      <w:r w:rsidRPr="000063B6">
        <w:rPr>
          <w:color w:val="000000"/>
          <w:szCs w:val="22"/>
          <w:lang w:val="pl-PL"/>
        </w:rPr>
        <w:t xml:space="preserve">Zamawiający zleca, a Wykonawca zobowiązuje się do sukcesywnej </w:t>
      </w:r>
      <w:r w:rsidR="00AB1966" w:rsidRPr="000063B6">
        <w:rPr>
          <w:color w:val="000000"/>
          <w:szCs w:val="22"/>
          <w:lang w:val="pl-PL"/>
        </w:rPr>
        <w:t>dostaw</w:t>
      </w:r>
      <w:r w:rsidRPr="000063B6">
        <w:rPr>
          <w:color w:val="000000"/>
          <w:szCs w:val="22"/>
          <w:lang w:val="pl-PL"/>
        </w:rPr>
        <w:t>y</w:t>
      </w:r>
      <w:r w:rsidR="00AB1966" w:rsidRPr="000063B6">
        <w:rPr>
          <w:color w:val="000000"/>
          <w:szCs w:val="22"/>
          <w:lang w:val="pl-PL"/>
        </w:rPr>
        <w:t xml:space="preserve"> artykułów spożywczych dla Urzędu Marszałkowskiego Województwa Małopolskiego, zgodnie z formularzem cenowym - załącznikiem nr 1 do umowy (dalej zwanym zał. nr 1) stanowiącym jej integralną cześć. </w:t>
      </w:r>
    </w:p>
    <w:p w14:paraId="18D93FCA" w14:textId="77777777" w:rsidR="00AB1966" w:rsidRPr="000063B6" w:rsidRDefault="00AB1966" w:rsidP="00647FCC">
      <w:pPr>
        <w:pStyle w:val="Tekstpodstawowy21"/>
        <w:widowControl/>
        <w:numPr>
          <w:ilvl w:val="0"/>
          <w:numId w:val="10"/>
        </w:numPr>
        <w:spacing w:line="360" w:lineRule="auto"/>
        <w:jc w:val="left"/>
        <w:textAlignment w:val="auto"/>
        <w:rPr>
          <w:color w:val="000000"/>
          <w:szCs w:val="22"/>
          <w:lang w:val="pl-PL"/>
        </w:rPr>
      </w:pPr>
      <w:r w:rsidRPr="000063B6">
        <w:rPr>
          <w:color w:val="000000"/>
          <w:szCs w:val="22"/>
          <w:lang w:val="pl-PL"/>
        </w:rPr>
        <w:t>Koszty opakowań, załadunku, rozładunku, przewozu i dostarczenia przedmiotu umowy w miejsce wskazane przez Zamawiającego ponosi Wykonawca i zostały one uwzględnione w cenie oferty.</w:t>
      </w:r>
    </w:p>
    <w:p w14:paraId="6170DB7B" w14:textId="77777777" w:rsidR="00335DD6" w:rsidRPr="000063B6" w:rsidRDefault="00335DD6" w:rsidP="000063B6">
      <w:pPr>
        <w:pStyle w:val="Tekstpodstawowy21"/>
        <w:widowControl/>
        <w:spacing w:line="360" w:lineRule="auto"/>
        <w:ind w:left="720"/>
        <w:jc w:val="left"/>
        <w:textAlignment w:val="auto"/>
        <w:rPr>
          <w:color w:val="000000"/>
          <w:szCs w:val="22"/>
          <w:lang w:val="pl-PL"/>
        </w:rPr>
      </w:pPr>
    </w:p>
    <w:p w14:paraId="41A0F93E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§2</w:t>
      </w:r>
    </w:p>
    <w:p w14:paraId="57868727" w14:textId="3B9FC8C4" w:rsidR="00AB1966" w:rsidRPr="000063B6" w:rsidRDefault="003C4BB5" w:rsidP="00647FCC">
      <w:pPr>
        <w:pStyle w:val="Tekstpodstawowy21"/>
        <w:widowControl/>
        <w:numPr>
          <w:ilvl w:val="0"/>
          <w:numId w:val="11"/>
        </w:numPr>
        <w:spacing w:line="360" w:lineRule="auto"/>
        <w:jc w:val="left"/>
        <w:textAlignment w:val="auto"/>
        <w:rPr>
          <w:szCs w:val="22"/>
          <w:lang w:val="pl-PL"/>
        </w:rPr>
      </w:pPr>
      <w:r w:rsidRPr="000063B6">
        <w:rPr>
          <w:color w:val="000000"/>
          <w:szCs w:val="22"/>
          <w:lang w:val="pl-PL"/>
        </w:rPr>
        <w:t>Termin realizacji p</w:t>
      </w:r>
      <w:r w:rsidR="000704D6" w:rsidRPr="000063B6">
        <w:rPr>
          <w:color w:val="000000"/>
          <w:szCs w:val="22"/>
          <w:lang w:val="pl-PL"/>
        </w:rPr>
        <w:t>rzedmiotu umowy określa się d</w:t>
      </w:r>
      <w:r w:rsidR="002C4005">
        <w:rPr>
          <w:color w:val="000000"/>
          <w:szCs w:val="22"/>
          <w:lang w:val="pl-PL"/>
        </w:rPr>
        <w:t>o 38</w:t>
      </w:r>
      <w:r w:rsidRPr="000063B6">
        <w:rPr>
          <w:color w:val="000000"/>
          <w:szCs w:val="22"/>
          <w:lang w:val="pl-PL"/>
        </w:rPr>
        <w:t xml:space="preserve"> tygodni od daty po</w:t>
      </w:r>
      <w:bookmarkStart w:id="0" w:name="_GoBack"/>
      <w:bookmarkEnd w:id="0"/>
      <w:r w:rsidRPr="000063B6">
        <w:rPr>
          <w:color w:val="000000"/>
          <w:szCs w:val="22"/>
          <w:lang w:val="pl-PL"/>
        </w:rPr>
        <w:t>d</w:t>
      </w:r>
      <w:r w:rsidR="001C451A" w:rsidRPr="000063B6">
        <w:rPr>
          <w:color w:val="000000"/>
          <w:szCs w:val="22"/>
          <w:lang w:val="pl-PL"/>
        </w:rPr>
        <w:t>p</w:t>
      </w:r>
      <w:r w:rsidRPr="000063B6">
        <w:rPr>
          <w:color w:val="000000"/>
          <w:szCs w:val="22"/>
          <w:lang w:val="pl-PL"/>
        </w:rPr>
        <w:t>isania umowy lub do wyczerpania kwoty przewidzianej na jej realizację.</w:t>
      </w:r>
    </w:p>
    <w:p w14:paraId="5EFBD5E2" w14:textId="77777777" w:rsidR="00AB1966" w:rsidRPr="000063B6" w:rsidRDefault="00AB1966" w:rsidP="00647FCC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Miejsce realizacji zamówienia: lokalizacje </w:t>
      </w:r>
      <w:r w:rsidRPr="000063B6">
        <w:rPr>
          <w:rFonts w:ascii="Arial" w:hAnsi="Arial" w:cs="Arial"/>
          <w:sz w:val="22"/>
          <w:szCs w:val="22"/>
        </w:rPr>
        <w:t xml:space="preserve">Urzędu </w:t>
      </w:r>
      <w:r w:rsidRPr="000063B6">
        <w:rPr>
          <w:rFonts w:ascii="Arial" w:hAnsi="Arial" w:cs="Arial"/>
          <w:color w:val="000000"/>
          <w:sz w:val="22"/>
          <w:szCs w:val="22"/>
        </w:rPr>
        <w:t>Marszałkowskiego Województwa Małopolskiego wyszczególnione w</w:t>
      </w:r>
      <w:r w:rsidRPr="000063B6">
        <w:rPr>
          <w:rFonts w:ascii="Arial" w:hAnsi="Arial" w:cs="Arial"/>
          <w:sz w:val="22"/>
          <w:szCs w:val="22"/>
        </w:rPr>
        <w:t xml:space="preserve"> załączniku nr 2 do umowy (dalej zwanym zał. nr 2), stanowiącym jej integralną cześć.</w:t>
      </w:r>
      <w:r w:rsidRPr="000063B6">
        <w:rPr>
          <w:rFonts w:ascii="Arial" w:hAnsi="Arial" w:cs="Arial"/>
          <w:color w:val="C9211E"/>
          <w:sz w:val="22"/>
          <w:szCs w:val="22"/>
        </w:rPr>
        <w:t xml:space="preserve"> </w:t>
      </w:r>
    </w:p>
    <w:p w14:paraId="7E491C75" w14:textId="77777777" w:rsidR="00AB1966" w:rsidRPr="000063B6" w:rsidRDefault="00AB1966" w:rsidP="00647FCC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Zamawiający zastrzega sobie prawo zmiany miejsca poszczególnych dostaw </w:t>
      </w:r>
      <w:r w:rsidRPr="000063B6">
        <w:rPr>
          <w:rFonts w:ascii="Arial" w:hAnsi="Arial" w:cs="Arial"/>
          <w:color w:val="000000"/>
          <w:sz w:val="22"/>
          <w:szCs w:val="22"/>
        </w:rPr>
        <w:br/>
        <w:t xml:space="preserve">w przypadku zmiany lokalizacji </w:t>
      </w:r>
      <w:r w:rsidRPr="000063B6">
        <w:rPr>
          <w:rFonts w:ascii="Arial" w:hAnsi="Arial" w:cs="Arial"/>
          <w:sz w:val="22"/>
          <w:szCs w:val="22"/>
        </w:rPr>
        <w:t xml:space="preserve">UMWM </w:t>
      </w:r>
      <w:r w:rsidRPr="000063B6">
        <w:rPr>
          <w:rFonts w:ascii="Arial" w:hAnsi="Arial" w:cs="Arial"/>
          <w:color w:val="000000"/>
          <w:sz w:val="22"/>
          <w:szCs w:val="22"/>
        </w:rPr>
        <w:t>na terenie Krakowa.</w:t>
      </w:r>
    </w:p>
    <w:p w14:paraId="55D5C125" w14:textId="77777777" w:rsidR="00AB1966" w:rsidRPr="000063B6" w:rsidRDefault="00AB1966" w:rsidP="000063B6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EBF99B5" w14:textId="108880E0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§3</w:t>
      </w:r>
    </w:p>
    <w:p w14:paraId="777896AF" w14:textId="77777777" w:rsidR="003C4BB5" w:rsidRPr="000063B6" w:rsidRDefault="003C4BB5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Wykonawca zobowiązuje się do prawidłowego wykonania przedmiotu umowy, o którym mowa w §1 z zachowaniem profesjonalnego charakteru prowadzonej działalności, z najwyższa starannością wymaganą przy tego rodzaju przedsięwzięciach oraz zgodnie z postanowieniami umowy i obowiązującymi przepisami prawa.</w:t>
      </w:r>
    </w:p>
    <w:p w14:paraId="6839A0EC" w14:textId="77777777" w:rsidR="00AB1966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Wykonawca zobowiązuje się zapewnić każdorazową dostawę asortymentu bez fizycznych uszkodzeń dyskwalifikujących produkty (tzn. np. pokruszenie, ubytki, uszkodzone opakowanie) o odpowiedniej gramaturze, w oryginalnych opakowaniach zamkniętych fabrycznie, pojemnościach i ilościach zgodnych z </w:t>
      </w:r>
      <w:r w:rsidRPr="000063B6">
        <w:rPr>
          <w:rFonts w:ascii="Arial" w:hAnsi="Arial" w:cs="Arial"/>
          <w:sz w:val="22"/>
          <w:szCs w:val="22"/>
        </w:rPr>
        <w:t>zał. nr 1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05DF6690" w14:textId="00290CCE" w:rsidR="00AB1966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Dostawy następować będą sukcesywnie raz w miesiącu na podstawie </w:t>
      </w:r>
      <w:r w:rsidR="004211ED" w:rsidRPr="000063B6">
        <w:rPr>
          <w:rFonts w:ascii="Arial" w:hAnsi="Arial" w:cs="Arial"/>
          <w:color w:val="000000"/>
          <w:sz w:val="22"/>
          <w:szCs w:val="22"/>
        </w:rPr>
        <w:t>zleceń jednostkowych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Zamawiającego</w:t>
      </w:r>
      <w:r w:rsidR="00CA73F9" w:rsidRPr="000063B6">
        <w:rPr>
          <w:rFonts w:ascii="Arial" w:hAnsi="Arial" w:cs="Arial"/>
          <w:color w:val="000000"/>
          <w:sz w:val="22"/>
          <w:szCs w:val="22"/>
        </w:rPr>
        <w:t>,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przekazywanych przez niego drogą elektroniczną</w:t>
      </w:r>
      <w:r w:rsidR="00D26020" w:rsidRPr="000063B6">
        <w:rPr>
          <w:rFonts w:ascii="Arial" w:hAnsi="Arial" w:cs="Arial"/>
          <w:color w:val="000000"/>
          <w:sz w:val="22"/>
          <w:szCs w:val="22"/>
        </w:rPr>
        <w:t xml:space="preserve">, na formularzu </w:t>
      </w:r>
      <w:r w:rsidR="00D24AB6" w:rsidRPr="000063B6">
        <w:rPr>
          <w:rFonts w:ascii="Arial" w:hAnsi="Arial" w:cs="Arial"/>
          <w:color w:val="000000"/>
          <w:sz w:val="22"/>
          <w:szCs w:val="22"/>
        </w:rPr>
        <w:t>zlecenia</w:t>
      </w:r>
      <w:r w:rsidR="00D26020" w:rsidRPr="000063B6">
        <w:rPr>
          <w:rFonts w:ascii="Arial" w:hAnsi="Arial" w:cs="Arial"/>
          <w:color w:val="000000"/>
          <w:sz w:val="22"/>
          <w:szCs w:val="22"/>
        </w:rPr>
        <w:t xml:space="preserve"> jednostkowego stanowiącego załącznik nr 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4</w:t>
      </w:r>
      <w:r w:rsidR="00D26020" w:rsidRPr="000063B6">
        <w:rPr>
          <w:rFonts w:ascii="Arial" w:hAnsi="Arial" w:cs="Arial"/>
          <w:color w:val="000000"/>
          <w:sz w:val="22"/>
          <w:szCs w:val="22"/>
        </w:rPr>
        <w:t xml:space="preserve"> do niniejszej umowy,</w:t>
      </w:r>
      <w:r w:rsidR="00C23752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63B6">
        <w:rPr>
          <w:rFonts w:ascii="Arial" w:hAnsi="Arial" w:cs="Arial"/>
          <w:color w:val="000000"/>
          <w:sz w:val="22"/>
          <w:szCs w:val="22"/>
        </w:rPr>
        <w:t>na adres: ...............................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....</w:t>
      </w:r>
    </w:p>
    <w:p w14:paraId="69DA7F94" w14:textId="4F6AC4B7" w:rsidR="001F1E1C" w:rsidRPr="001F1E1C" w:rsidRDefault="00AB1966" w:rsidP="001F1E1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C37A13">
        <w:rPr>
          <w:rFonts w:ascii="Arial" w:hAnsi="Arial" w:cs="Arial"/>
          <w:sz w:val="22"/>
          <w:szCs w:val="22"/>
        </w:rPr>
        <w:t xml:space="preserve">Zamawiający zastrzega sobie możliwość dodatkowych i priorytetowych zamówień artykułów spożywczych realizowanych zgodnie z terminem </w:t>
      </w:r>
      <w:r w:rsidR="00C23752" w:rsidRPr="00C37A13">
        <w:rPr>
          <w:rFonts w:ascii="Arial" w:hAnsi="Arial" w:cs="Arial"/>
          <w:sz w:val="22"/>
          <w:szCs w:val="22"/>
        </w:rPr>
        <w:t>określonym w ust. 5</w:t>
      </w:r>
    </w:p>
    <w:p w14:paraId="3287906D" w14:textId="77777777" w:rsidR="00AB1966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Strony ustalają, iż termin dostawy nie będzie dłuższy niż:</w:t>
      </w:r>
    </w:p>
    <w:p w14:paraId="15BC7207" w14:textId="4E2D53BA" w:rsidR="00AB1966" w:rsidRPr="000063B6" w:rsidRDefault="001D5F2C" w:rsidP="00647FCC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lastRenderedPageBreak/>
        <w:t>do 2</w:t>
      </w:r>
      <w:r w:rsidR="00AB1966" w:rsidRPr="000063B6">
        <w:rPr>
          <w:rFonts w:ascii="Arial" w:hAnsi="Arial" w:cs="Arial"/>
          <w:sz w:val="22"/>
          <w:szCs w:val="22"/>
        </w:rPr>
        <w:t xml:space="preserve"> dni roboczych od dnia złożenia zamówienia w przypadku zamówień priorytetowych,</w:t>
      </w:r>
    </w:p>
    <w:p w14:paraId="796F3481" w14:textId="6538C21D" w:rsidR="00AB1966" w:rsidRPr="000063B6" w:rsidRDefault="00E34CA1" w:rsidP="00647FCC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do ………..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 xml:space="preserve"> dni roboczych od dnia złożenia </w:t>
      </w:r>
      <w:r w:rsidR="00EA5674" w:rsidRPr="000063B6">
        <w:rPr>
          <w:rFonts w:ascii="Arial" w:hAnsi="Arial" w:cs="Arial"/>
          <w:color w:val="000000"/>
          <w:sz w:val="22"/>
          <w:szCs w:val="22"/>
        </w:rPr>
        <w:t xml:space="preserve">jednostkowego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z</w:t>
      </w:r>
      <w:r w:rsidR="004211ED" w:rsidRPr="000063B6">
        <w:rPr>
          <w:rFonts w:ascii="Arial" w:hAnsi="Arial" w:cs="Arial"/>
          <w:color w:val="000000"/>
          <w:sz w:val="22"/>
          <w:szCs w:val="22"/>
        </w:rPr>
        <w:t>lecenia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="00EA5674" w:rsidRPr="000063B6">
        <w:rPr>
          <w:rFonts w:ascii="Arial" w:hAnsi="Arial" w:cs="Arial"/>
          <w:color w:val="000000"/>
          <w:sz w:val="22"/>
          <w:szCs w:val="22"/>
        </w:rPr>
        <w:t xml:space="preserve">przez Zamawiającego 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(zgodnie z ofertą Wykonawcy)</w:t>
      </w:r>
      <w:r w:rsidR="00C23752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w przypadku zamówień sukcesywnych i dodatkowych.</w:t>
      </w:r>
    </w:p>
    <w:p w14:paraId="3A3E4162" w14:textId="77777777" w:rsidR="00AB1966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Wykonawca oświadcza, że okres przydatności do spożycia musi być nie krótszy niż 6 miesięcy przed końcem terminu przydatności do spożycia na dzień dostarczenia do Zamawiającego.</w:t>
      </w:r>
    </w:p>
    <w:p w14:paraId="32AFCCAD" w14:textId="77777777" w:rsidR="00D2148C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Zamawiający dopuszcza możliwość zmiany przez Wykonawcę pojedynczego asortymentu określoneg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o w zał. nr 1, w ramach pozycji</w:t>
      </w:r>
      <w:r w:rsidRPr="000063B6">
        <w:rPr>
          <w:rFonts w:ascii="Arial" w:hAnsi="Arial" w:cs="Arial"/>
          <w:color w:val="000000"/>
          <w:sz w:val="22"/>
          <w:szCs w:val="22"/>
        </w:rPr>
        <w:t>, wyłącznie za zgodą Zamawiającego.</w:t>
      </w:r>
      <w:r w:rsidR="00EA5674" w:rsidRPr="000063B6">
        <w:rPr>
          <w:rFonts w:ascii="Arial" w:hAnsi="Arial" w:cs="Arial"/>
          <w:color w:val="000000"/>
          <w:sz w:val="22"/>
          <w:szCs w:val="22"/>
        </w:rPr>
        <w:t xml:space="preserve"> Zmiana o której mowa, nie może prowadzić do podwyższenia maksymalnego wynagrodzenia o którym mowa w §5 ust.1.</w:t>
      </w:r>
    </w:p>
    <w:p w14:paraId="48591AA3" w14:textId="77777777" w:rsidR="00D2148C" w:rsidRPr="000063B6" w:rsidRDefault="00D2148C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Wykonawca oświadcza, że:</w:t>
      </w:r>
    </w:p>
    <w:p w14:paraId="5048A7C5" w14:textId="6B37F4E6" w:rsidR="00D2148C" w:rsidRPr="000063B6" w:rsidRDefault="00D2148C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Posiada niezbędną wiedzę, doświadczenie, środki i zasoby do prawidłowego, rzetelnego i terminowego oraz zgodnego z obowiązującymi przepisami prawa realizacji przedmiotu umowy.</w:t>
      </w:r>
    </w:p>
    <w:p w14:paraId="3E84FAC9" w14:textId="77777777" w:rsidR="00D2148C" w:rsidRPr="000063B6" w:rsidRDefault="00D2148C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Na dzień zawarcia umowy, nie istnieją żadne przeszkody w szczególności natury technicznej bądź prawnej uniemożliwiające prawidłowe wykonanie przedmiotu umowy.</w:t>
      </w:r>
    </w:p>
    <w:p w14:paraId="682B16E2" w14:textId="26B20FA2" w:rsidR="00D2148C" w:rsidRPr="000063B6" w:rsidRDefault="0064208E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Artykuły spożywcze</w:t>
      </w:r>
      <w:r w:rsidR="00D2148C" w:rsidRPr="000063B6">
        <w:rPr>
          <w:rFonts w:ascii="Arial" w:hAnsi="Arial" w:cs="Arial"/>
          <w:color w:val="000000"/>
          <w:sz w:val="22"/>
          <w:szCs w:val="22"/>
        </w:rPr>
        <w:t xml:space="preserve"> oraz zawarte na opakowaniu informacje spełniają wszelkie wymogi niezbędne dla produktów spożywczych wprowadzanych do obrotu zgodne z obowiązującymi przepisami.</w:t>
      </w:r>
    </w:p>
    <w:p w14:paraId="5447AA36" w14:textId="7ECCA51B" w:rsidR="00D2148C" w:rsidRPr="000063B6" w:rsidRDefault="00D2148C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Materiały użyte do produkcji opakowań odpowiadają polskim normom, w tym wynikającym z ustawy Prawo ochrony środowiska, oraz odpowiadają wymogom niezbędnym dla produktów spożywczych.</w:t>
      </w:r>
    </w:p>
    <w:p w14:paraId="6ED5BEB4" w14:textId="231CEC7F" w:rsidR="000F7950" w:rsidRPr="000063B6" w:rsidRDefault="000F7950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Wykonawca może powierzyć podwykonawcom wykonanie części przedmiotu Umowy. W przypadku powierzenia wykonania części przedmiotu Umowy podwykonawcom, za ich działania lub zaniechania Wykonawca odpowiada jak za własne działania lub zaniechania.</w:t>
      </w:r>
    </w:p>
    <w:p w14:paraId="109FCDF3" w14:textId="0FF25F61" w:rsidR="000F7950" w:rsidRPr="00C37A13" w:rsidRDefault="000F7950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C37A13">
        <w:rPr>
          <w:rFonts w:ascii="Arial" w:hAnsi="Arial" w:cs="Arial"/>
          <w:sz w:val="22"/>
          <w:szCs w:val="22"/>
        </w:rPr>
        <w:t>Wykonawca zobowiązany jest poinformować pisemnie Zamawiającego w terminie do 5 dni roboczych od dnia zawarcia umowy o podwykonawstwo, o powierzeniu wykonania Przedmiotu Umowy podwykonawcy, jak i o zapisach wiążących strony umowy z podaniem wszelkich informacji mających wpływ na realizację Umowy.</w:t>
      </w:r>
    </w:p>
    <w:p w14:paraId="27DD1B05" w14:textId="62A82A9D" w:rsidR="00E720FF" w:rsidRPr="00CA5E63" w:rsidRDefault="00E720FF" w:rsidP="00CA5E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5A03B39" w14:textId="20AA30EC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§4</w:t>
      </w:r>
    </w:p>
    <w:p w14:paraId="08BDC350" w14:textId="5E7217AF" w:rsidR="00335DD6" w:rsidRPr="000063B6" w:rsidRDefault="00AB1966" w:rsidP="00660DDE">
      <w:pPr>
        <w:pStyle w:val="Tekstpodstawowy21"/>
        <w:widowControl/>
        <w:spacing w:line="360" w:lineRule="auto"/>
        <w:ind w:left="426"/>
        <w:jc w:val="left"/>
        <w:textAlignment w:val="auto"/>
        <w:rPr>
          <w:color w:val="000000"/>
          <w:szCs w:val="22"/>
          <w:lang w:val="pl-PL"/>
        </w:rPr>
      </w:pPr>
      <w:r w:rsidRPr="000063B6">
        <w:rPr>
          <w:color w:val="000000"/>
          <w:szCs w:val="22"/>
          <w:lang w:val="pl-PL"/>
        </w:rPr>
        <w:t>Dostawa artykułów spożywczych będzie finansowana z Budżetu Województwa.</w:t>
      </w:r>
    </w:p>
    <w:p w14:paraId="5A0371DC" w14:textId="77777777" w:rsidR="000704D6" w:rsidRPr="000063B6" w:rsidRDefault="000704D6" w:rsidP="000063B6">
      <w:pPr>
        <w:pStyle w:val="Tekstpodstawowy21"/>
        <w:widowControl/>
        <w:spacing w:line="360" w:lineRule="auto"/>
        <w:ind w:left="426"/>
        <w:jc w:val="left"/>
        <w:textAlignment w:val="auto"/>
        <w:rPr>
          <w:color w:val="000000"/>
          <w:szCs w:val="22"/>
          <w:lang w:val="pl-PL"/>
        </w:rPr>
      </w:pPr>
    </w:p>
    <w:p w14:paraId="72FA8B22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§5</w:t>
      </w:r>
    </w:p>
    <w:p w14:paraId="0E65F3AE" w14:textId="74AC4426" w:rsidR="00AB1966" w:rsidRPr="000063B6" w:rsidRDefault="0066598B" w:rsidP="00647FCC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Maksymalne wynagrodzenie łącznie z tytułu wykonywania przedmiotu umowy nie 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 xml:space="preserve">może </w:t>
      </w:r>
      <w:r w:rsidRPr="000063B6">
        <w:rPr>
          <w:rFonts w:ascii="Arial" w:hAnsi="Arial" w:cs="Arial"/>
          <w:color w:val="000000"/>
          <w:sz w:val="22"/>
          <w:szCs w:val="22"/>
        </w:rPr>
        <w:t>przekroczy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ć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kwoty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.......</w:t>
      </w:r>
      <w:r w:rsidR="009854EB">
        <w:rPr>
          <w:rFonts w:ascii="Arial" w:hAnsi="Arial" w:cs="Arial"/>
          <w:color w:val="000000"/>
          <w:sz w:val="22"/>
          <w:szCs w:val="22"/>
        </w:rPr>
        <w:t xml:space="preserve">........................ zł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brutto(słownie: ........................................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..............................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./100)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 xml:space="preserve">, </w:t>
      </w:r>
      <w:r w:rsidRPr="000063B6">
        <w:rPr>
          <w:rFonts w:ascii="Arial" w:hAnsi="Arial" w:cs="Arial"/>
          <w:color w:val="000000"/>
          <w:sz w:val="22"/>
          <w:szCs w:val="22"/>
        </w:rPr>
        <w:t>w tym podatek VAT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.</w:t>
      </w:r>
    </w:p>
    <w:p w14:paraId="46245C7F" w14:textId="038FEA80" w:rsidR="0066598B" w:rsidRPr="000063B6" w:rsidRDefault="0066598B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color w:val="000000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Stawka podatku VAT za wykonanie usług będących przedmiotem umowy wynoszą ….% przy czym kwota należnego podatku VAT za realizację poszczególnych zleceń jednostkowych będzie każdorazowo określana na fakturze wystawionej za realizację dostawy.</w:t>
      </w:r>
    </w:p>
    <w:p w14:paraId="4323F4D6" w14:textId="11091B81" w:rsidR="0066598B" w:rsidRPr="000063B6" w:rsidRDefault="0066598B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color w:val="000000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Ilości asortymentu podane w załączniku nr 1 do umowy – Formularz cenowy określają</w:t>
      </w:r>
      <w:r w:rsidR="00A21181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9977E1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szacunkową </w:t>
      </w:r>
      <w:r w:rsidR="00A21181" w:rsidRPr="000063B6">
        <w:rPr>
          <w:rFonts w:ascii="Arial" w:hAnsi="Arial" w:cs="Arial"/>
          <w:color w:val="000000"/>
          <w:sz w:val="22"/>
          <w:szCs w:val="22"/>
          <w:lang w:val="pl-PL"/>
        </w:rPr>
        <w:t>ilość poszczególnych pozycji i nie stanowią zobowiązania Zamawiającego do ich pełnej realizacji. Zamawiający zobowiązuje się do zrealizowania  przedmiotu umowy o łącznej wartości stanowiącej minimum 50% kwoty, o której mowa w ust. 1</w:t>
      </w:r>
      <w:r w:rsidR="00967DC8" w:rsidRPr="000063B6">
        <w:rPr>
          <w:rFonts w:ascii="Arial" w:hAnsi="Arial" w:cs="Arial"/>
          <w:color w:val="000000"/>
          <w:sz w:val="22"/>
          <w:szCs w:val="22"/>
          <w:lang w:val="pl-PL"/>
        </w:rPr>
        <w:t>, powyższe nie będzie stanowić odstąpienia od umowy przez Zamawiającego, ani dochodzenie przez Wykonawcę jakichkolwiek roszczeń z tego tytułu.</w:t>
      </w:r>
    </w:p>
    <w:p w14:paraId="1B0DD3DA" w14:textId="77777777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Wynagrodzenie określone w ust. 1 zawiera w sobie wszelkie składniki cenotwórcze, jak podatki, cła, naliczone według aktualnie obowiązujących przepisów.</w:t>
      </w:r>
    </w:p>
    <w:p w14:paraId="7C8508F7" w14:textId="77777777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Podstawą rozliczenia każdej części realizowanej umowy będzie prawidłowo wystawiona faktura </w:t>
      </w:r>
      <w:r w:rsidRPr="000063B6">
        <w:rPr>
          <w:rFonts w:ascii="Arial" w:hAnsi="Arial" w:cs="Arial"/>
          <w:sz w:val="22"/>
          <w:szCs w:val="22"/>
          <w:lang w:val="pl-PL"/>
        </w:rPr>
        <w:t>VAT oraz</w:t>
      </w:r>
      <w:r w:rsidR="007B7BF2" w:rsidRPr="000063B6">
        <w:rPr>
          <w:rFonts w:ascii="Arial" w:hAnsi="Arial" w:cs="Arial"/>
          <w:sz w:val="22"/>
          <w:szCs w:val="22"/>
          <w:lang w:val="pl-PL"/>
        </w:rPr>
        <w:t xml:space="preserve"> protokół odbioru.</w:t>
      </w:r>
    </w:p>
    <w:p w14:paraId="16B5E378" w14:textId="26B6414D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Zapłata nastąpi w t</w:t>
      </w:r>
      <w:r w:rsidR="00C23752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erminie 30 dni od </w:t>
      </w:r>
      <w:r w:rsidRPr="000063B6">
        <w:rPr>
          <w:rFonts w:ascii="Arial" w:hAnsi="Arial" w:cs="Arial"/>
          <w:color w:val="000000"/>
          <w:sz w:val="22"/>
          <w:szCs w:val="22"/>
          <w:lang w:val="pl-PL"/>
        </w:rPr>
        <w:t>momentu doręczenia prawidłowo wystawionej faktury VAT przez Wykon</w:t>
      </w:r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awcę,</w:t>
      </w:r>
      <w:r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przy czym w przypadku faktury wystawionej w Krajowym Systemie e-Faktur (</w:t>
      </w:r>
      <w:proofErr w:type="spellStart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KSeF</w:t>
      </w:r>
      <w:proofErr w:type="spellEnd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) termin płatności liczony będzie od dnia przydzielenia tej fakturze numeru identyfikującego w </w:t>
      </w:r>
      <w:proofErr w:type="spellStart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KSeF</w:t>
      </w:r>
      <w:proofErr w:type="spellEnd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5AE43042" w14:textId="77777777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Faktura winna być wystawiona na: </w:t>
      </w:r>
    </w:p>
    <w:p w14:paraId="5D08F3D5" w14:textId="77777777" w:rsidR="00381909" w:rsidRPr="000063B6" w:rsidRDefault="00381909" w:rsidP="00660DDE">
      <w:pPr>
        <w:spacing w:before="120" w:line="360" w:lineRule="auto"/>
        <w:ind w:firstLine="425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u w:val="single"/>
        </w:rPr>
        <w:t>Nabywca</w:t>
      </w:r>
      <w:r w:rsidRPr="000063B6">
        <w:rPr>
          <w:rFonts w:ascii="Arial" w:hAnsi="Arial" w:cs="Arial"/>
          <w:sz w:val="22"/>
          <w:szCs w:val="22"/>
        </w:rPr>
        <w:t>:</w:t>
      </w:r>
    </w:p>
    <w:p w14:paraId="3B7F294A" w14:textId="77777777" w:rsidR="00381909" w:rsidRPr="000063B6" w:rsidRDefault="00381909" w:rsidP="00660DDE">
      <w:pPr>
        <w:spacing w:line="360" w:lineRule="auto"/>
        <w:ind w:firstLine="425"/>
        <w:rPr>
          <w:rFonts w:ascii="Arial" w:hAnsi="Arial" w:cs="Arial"/>
          <w:i/>
          <w:iCs/>
          <w:sz w:val="22"/>
          <w:szCs w:val="22"/>
          <w:u w:val="single"/>
        </w:rPr>
      </w:pPr>
      <w:r w:rsidRPr="000063B6">
        <w:rPr>
          <w:rFonts w:ascii="Arial" w:hAnsi="Arial" w:cs="Arial"/>
          <w:i/>
          <w:iCs/>
          <w:sz w:val="22"/>
          <w:szCs w:val="22"/>
        </w:rPr>
        <w:t xml:space="preserve">(w </w:t>
      </w:r>
      <w:proofErr w:type="spellStart"/>
      <w:r w:rsidRPr="000063B6">
        <w:rPr>
          <w:rFonts w:ascii="Arial" w:hAnsi="Arial" w:cs="Arial"/>
          <w:i/>
          <w:iCs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i/>
          <w:iCs/>
          <w:sz w:val="22"/>
          <w:szCs w:val="22"/>
        </w:rPr>
        <w:t xml:space="preserve"> występujący w pozycji </w:t>
      </w:r>
      <w:r w:rsidRPr="000063B6">
        <w:rPr>
          <w:rFonts w:ascii="Arial" w:hAnsi="Arial" w:cs="Arial"/>
          <w:i/>
          <w:iCs/>
          <w:sz w:val="22"/>
          <w:szCs w:val="22"/>
          <w:u w:val="single"/>
        </w:rPr>
        <w:t>PODMIOT_2)</w:t>
      </w:r>
    </w:p>
    <w:p w14:paraId="185FDFD7" w14:textId="77777777" w:rsidR="00381909" w:rsidRPr="000063B6" w:rsidRDefault="00381909" w:rsidP="00660DDE">
      <w:pPr>
        <w:autoSpaceDE w:val="0"/>
        <w:spacing w:before="120" w:line="360" w:lineRule="auto"/>
        <w:ind w:firstLine="709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</w:rPr>
        <w:t>Województwo Małopolskie</w:t>
      </w:r>
    </w:p>
    <w:p w14:paraId="311AFA6C" w14:textId="77777777" w:rsidR="00381909" w:rsidRPr="000063B6" w:rsidRDefault="00381909" w:rsidP="00660DDE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  <w:lang w:eastAsia="en-US"/>
        </w:rPr>
      </w:pPr>
      <w:r w:rsidRPr="000063B6">
        <w:rPr>
          <w:rFonts w:ascii="Arial" w:hAnsi="Arial" w:cs="Arial"/>
          <w:sz w:val="22"/>
          <w:szCs w:val="22"/>
        </w:rPr>
        <w:t>ul. Basztowa 22</w:t>
      </w:r>
    </w:p>
    <w:p w14:paraId="7305C75D" w14:textId="77777777" w:rsidR="00381909" w:rsidRPr="000063B6" w:rsidRDefault="00381909" w:rsidP="00660DDE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31-156 Kraków</w:t>
      </w:r>
    </w:p>
    <w:p w14:paraId="3FBE3B96" w14:textId="77777777" w:rsidR="00381909" w:rsidRPr="000063B6" w:rsidRDefault="00381909" w:rsidP="00660DDE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NIP: 6762178337</w:t>
      </w:r>
    </w:p>
    <w:p w14:paraId="0000CCA0" w14:textId="77777777" w:rsidR="00381909" w:rsidRPr="000063B6" w:rsidRDefault="00381909" w:rsidP="00660DDE">
      <w:pPr>
        <w:spacing w:before="120" w:line="360" w:lineRule="auto"/>
        <w:ind w:firstLine="425"/>
        <w:rPr>
          <w:rFonts w:ascii="Arial" w:hAnsi="Arial" w:cs="Arial"/>
          <w:sz w:val="22"/>
          <w:szCs w:val="22"/>
          <w:u w:val="single"/>
        </w:rPr>
      </w:pPr>
      <w:r w:rsidRPr="000063B6">
        <w:rPr>
          <w:rFonts w:ascii="Arial" w:hAnsi="Arial" w:cs="Arial"/>
          <w:sz w:val="22"/>
          <w:szCs w:val="22"/>
          <w:u w:val="single"/>
        </w:rPr>
        <w:t>Odbiorca faktury:</w:t>
      </w:r>
    </w:p>
    <w:p w14:paraId="39B6D584" w14:textId="77777777" w:rsidR="00381909" w:rsidRPr="000063B6" w:rsidRDefault="00381909" w:rsidP="00660DDE">
      <w:pPr>
        <w:spacing w:after="120" w:line="360" w:lineRule="auto"/>
        <w:ind w:left="425"/>
        <w:rPr>
          <w:rFonts w:ascii="Arial" w:hAnsi="Arial" w:cs="Arial"/>
          <w:sz w:val="22"/>
          <w:szCs w:val="22"/>
          <w:u w:val="single"/>
        </w:rPr>
      </w:pPr>
      <w:r w:rsidRPr="000063B6">
        <w:rPr>
          <w:rFonts w:ascii="Arial" w:hAnsi="Arial" w:cs="Arial"/>
          <w:i/>
          <w:iCs/>
          <w:sz w:val="22"/>
          <w:szCs w:val="22"/>
        </w:rPr>
        <w:lastRenderedPageBreak/>
        <w:t xml:space="preserve">w </w:t>
      </w:r>
      <w:proofErr w:type="spellStart"/>
      <w:r w:rsidRPr="000063B6">
        <w:rPr>
          <w:rFonts w:ascii="Arial" w:hAnsi="Arial" w:cs="Arial"/>
          <w:i/>
          <w:iCs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i/>
          <w:iCs/>
          <w:sz w:val="22"/>
          <w:szCs w:val="22"/>
        </w:rPr>
        <w:t xml:space="preserve"> występujący w pozycji </w:t>
      </w:r>
      <w:r w:rsidRPr="000063B6">
        <w:rPr>
          <w:rFonts w:ascii="Arial" w:hAnsi="Arial" w:cs="Arial"/>
          <w:i/>
          <w:iCs/>
          <w:sz w:val="22"/>
          <w:szCs w:val="22"/>
          <w:u w:val="single"/>
        </w:rPr>
        <w:t>Podmiot Inny [PODMIOT3] – ze wskazaniem Roli:  JST-odbiorca)</w:t>
      </w:r>
    </w:p>
    <w:p w14:paraId="3629F60F" w14:textId="77777777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Urząd Marszałkowski Województwa Małopolskiego, </w:t>
      </w:r>
    </w:p>
    <w:p w14:paraId="02D15B32" w14:textId="52720C08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</w:rPr>
        <w:t xml:space="preserve">Departament </w:t>
      </w:r>
      <w:r w:rsidRPr="000063B6">
        <w:rPr>
          <w:rFonts w:ascii="Arial" w:hAnsi="Arial" w:cs="Arial"/>
          <w:i/>
          <w:iCs/>
          <w:sz w:val="22"/>
          <w:szCs w:val="22"/>
        </w:rPr>
        <w:t>DG</w:t>
      </w:r>
      <w:r w:rsidRPr="000063B6">
        <w:rPr>
          <w:rFonts w:ascii="Arial" w:hAnsi="Arial" w:cs="Arial"/>
          <w:sz w:val="22"/>
          <w:szCs w:val="22"/>
        </w:rPr>
        <w:t xml:space="preserve"> </w:t>
      </w:r>
    </w:p>
    <w:p w14:paraId="34A4340E" w14:textId="77777777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sz w:val="22"/>
          <w:szCs w:val="22"/>
          <w:lang w:eastAsia="en-US"/>
        </w:rPr>
      </w:pPr>
      <w:r w:rsidRPr="000063B6">
        <w:rPr>
          <w:rFonts w:ascii="Arial" w:hAnsi="Arial" w:cs="Arial"/>
          <w:sz w:val="22"/>
          <w:szCs w:val="22"/>
        </w:rPr>
        <w:t>ul. Basztowa 22, 31-156 Kraków</w:t>
      </w:r>
    </w:p>
    <w:p w14:paraId="1A6DBAFB" w14:textId="77777777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b/>
          <w:bCs/>
          <w:sz w:val="22"/>
          <w:szCs w:val="22"/>
        </w:rPr>
      </w:pPr>
      <w:r w:rsidRPr="000063B6">
        <w:rPr>
          <w:rFonts w:ascii="Arial" w:hAnsi="Arial" w:cs="Arial"/>
          <w:b/>
          <w:bCs/>
          <w:sz w:val="22"/>
          <w:szCs w:val="22"/>
        </w:rPr>
        <w:t>Identyfikator Wewnętrzny: 6762178337-10016</w:t>
      </w:r>
    </w:p>
    <w:p w14:paraId="4675B422" w14:textId="77777777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W przypadku faktur rozliczanych przez departamenty z własnych zadań budżetowych Wykonawca na fakturze powinien zamieścić informację z nazwą departamentu, którego zamówienie dotyczy. Informację tą przekaże Zamawiający w trakcie składania zamówienia.</w:t>
      </w:r>
    </w:p>
    <w:p w14:paraId="2C8C4FD3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Zamawiający dopuszcza złożenia faktury VAT w formie:</w:t>
      </w:r>
    </w:p>
    <w:p w14:paraId="1DDF1278" w14:textId="77777777" w:rsidR="00AB1966" w:rsidRPr="000063B6" w:rsidRDefault="00AB1966" w:rsidP="00647FCC">
      <w:pPr>
        <w:numPr>
          <w:ilvl w:val="1"/>
          <w:numId w:val="4"/>
        </w:numPr>
        <w:tabs>
          <w:tab w:val="left" w:pos="993"/>
        </w:tabs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 papierowej,</w:t>
      </w:r>
    </w:p>
    <w:p w14:paraId="11D43DA5" w14:textId="77777777" w:rsidR="00F604B9" w:rsidRPr="000063B6" w:rsidRDefault="00AB1966" w:rsidP="00647FCC">
      <w:pPr>
        <w:numPr>
          <w:ilvl w:val="1"/>
          <w:numId w:val="4"/>
        </w:numPr>
        <w:tabs>
          <w:tab w:val="clear" w:pos="1440"/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 </w:t>
      </w:r>
      <w:r w:rsidR="00F604B9" w:rsidRPr="000063B6">
        <w:rPr>
          <w:rFonts w:ascii="Arial" w:hAnsi="Arial" w:cs="Arial"/>
          <w:color w:val="000000"/>
          <w:sz w:val="22"/>
          <w:szCs w:val="22"/>
        </w:rPr>
        <w:t>ustrukturyzowanego dokumentu elektronicznego złożonego za pośrednictwem Platformy Elektronicznego Fakturowania zwanej dalej PEF, zgodnie z ustawą</w:t>
      </w:r>
    </w:p>
    <w:p w14:paraId="164D9153" w14:textId="77777777" w:rsidR="00F604B9" w:rsidRPr="000063B6" w:rsidRDefault="00F604B9" w:rsidP="00660DDE">
      <w:pPr>
        <w:tabs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o elektronicznym fakturowaniu w zamówieniach publicznych, koncesjach na roboty     budowlane lub usługi oraz partnerstwie publiczno-prawnym z dnia 9 listopada 2018 r. (tj. Dz.U. z 2020 poz. 1666 z </w:t>
      </w:r>
      <w:proofErr w:type="spellStart"/>
      <w:r w:rsidRPr="000063B6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0063B6">
        <w:rPr>
          <w:rFonts w:ascii="Arial" w:hAnsi="Arial" w:cs="Arial"/>
          <w:color w:val="000000"/>
          <w:sz w:val="22"/>
          <w:szCs w:val="22"/>
        </w:rPr>
        <w:t>. zm.).</w:t>
      </w:r>
    </w:p>
    <w:p w14:paraId="38CCE156" w14:textId="77777777" w:rsidR="00F604B9" w:rsidRPr="000063B6" w:rsidRDefault="00F604B9" w:rsidP="00660DDE">
      <w:pPr>
        <w:tabs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Otrzymywanie ustrukturyzowanych faktur elektronicznych za pośrednictwem platformy PEF nie wymaga zgody określonej w art. 106n ust. 1 ustawy o VAT. Otrzymywanie innych </w:t>
      </w:r>
      <w:proofErr w:type="spellStart"/>
      <w:r w:rsidRPr="000063B6">
        <w:rPr>
          <w:rFonts w:ascii="Arial" w:hAnsi="Arial" w:cs="Arial"/>
          <w:color w:val="000000"/>
          <w:sz w:val="22"/>
          <w:szCs w:val="22"/>
        </w:rPr>
        <w:t>ustruktukturyzowanych</w:t>
      </w:r>
      <w:proofErr w:type="spellEnd"/>
      <w:r w:rsidRPr="000063B6">
        <w:rPr>
          <w:rFonts w:ascii="Arial" w:hAnsi="Arial" w:cs="Arial"/>
          <w:color w:val="000000"/>
          <w:sz w:val="22"/>
          <w:szCs w:val="22"/>
        </w:rPr>
        <w:t xml:space="preserve"> dokumentów za pośrednictwem platform PEF, w tym faktur korygujących wymaga zgody stron umowy.</w:t>
      </w:r>
    </w:p>
    <w:p w14:paraId="26ED8553" w14:textId="77777777" w:rsidR="00AB1966" w:rsidRPr="000063B6" w:rsidRDefault="00F604B9" w:rsidP="00647FCC">
      <w:pPr>
        <w:numPr>
          <w:ilvl w:val="1"/>
          <w:numId w:val="4"/>
        </w:numPr>
        <w:tabs>
          <w:tab w:val="clear" w:pos="1440"/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elektronicznej, po uprzednim obustronnym podpisaniu oświadczenia, którego wzór zostanie udostępniony Wykonawcy na jego wniosek, wraz z informacją o zasadach przyjmowania faktur w formie elektronicznej przez Urząd Marszałkowski Województwa Małopolskiego</w:t>
      </w:r>
    </w:p>
    <w:p w14:paraId="012075E8" w14:textId="77777777" w:rsidR="00F604B9" w:rsidRPr="000063B6" w:rsidRDefault="00F604B9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 ramach zawartej umowy Wykonawca może wybrać wyłącznie jedną formę składania faktur stosując ją konsekwentnie w czasie realizacji umowy niezależnie od liczby wystawianych faktur i dokonanych płatności. W przypadku  gdy przeszkody techniczne lub formalne uniemożliwiają przesyłanie faktur w wybranej formie możliwie jest przesłanie faktury w innej formie, w tym papierowej, pod warunkiem poinformowania o tym Zamawiającego.</w:t>
      </w:r>
    </w:p>
    <w:p w14:paraId="2DF6DF05" w14:textId="77777777" w:rsidR="00F97C10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Ustrukturyzowana faktura elektroniczna (w przypadku wyboru tej formy dokumentu) </w:t>
      </w:r>
      <w:r w:rsidR="00F97C10" w:rsidRPr="000063B6">
        <w:rPr>
          <w:rFonts w:ascii="Arial" w:hAnsi="Arial" w:cs="Arial"/>
          <w:color w:val="000000"/>
          <w:sz w:val="22"/>
          <w:szCs w:val="22"/>
        </w:rPr>
        <w:t>w tym faktura wystawiona w Krajowym Systemie e-Faktur (</w:t>
      </w:r>
      <w:proofErr w:type="spellStart"/>
      <w:r w:rsidR="00F97C10" w:rsidRPr="000063B6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="00F97C10" w:rsidRPr="000063B6">
        <w:rPr>
          <w:rFonts w:ascii="Arial" w:hAnsi="Arial" w:cs="Arial"/>
          <w:color w:val="000000"/>
          <w:sz w:val="22"/>
          <w:szCs w:val="22"/>
        </w:rPr>
        <w:t>), winna zawierać dane wymagane przepisami ustawy o podatku od towarów i usług oraz przepisami wykonawczymi, a także w szczególności:</w:t>
      </w:r>
    </w:p>
    <w:p w14:paraId="72D67E62" w14:textId="77777777" w:rsidR="00F97C10" w:rsidRPr="000063B6" w:rsidRDefault="00F97C10" w:rsidP="00647FCC">
      <w:pPr>
        <w:pStyle w:val="Akapitzlist"/>
        <w:numPr>
          <w:ilvl w:val="0"/>
          <w:numId w:val="31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lastRenderedPageBreak/>
        <w:t>numer niniejszej umowy,</w:t>
      </w:r>
    </w:p>
    <w:p w14:paraId="29BB5EF4" w14:textId="77777777" w:rsidR="00F97C10" w:rsidRPr="000063B6" w:rsidRDefault="00F97C10" w:rsidP="00647FCC">
      <w:pPr>
        <w:pStyle w:val="Akapitzlist"/>
        <w:numPr>
          <w:ilvl w:val="0"/>
          <w:numId w:val="31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dane dotyczące odbiorcy płatności,</w:t>
      </w:r>
    </w:p>
    <w:p w14:paraId="604A07EF" w14:textId="366DE012" w:rsidR="00F97C10" w:rsidRPr="000063B6" w:rsidRDefault="00F97C10" w:rsidP="00647FCC">
      <w:pPr>
        <w:pStyle w:val="Akapitzlist"/>
        <w:numPr>
          <w:ilvl w:val="0"/>
          <w:numId w:val="31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wskazanie Podmiotu 3 (JST-odbiorca) zgodnie z ust. 3 niniejszego paragrafu.</w:t>
      </w:r>
    </w:p>
    <w:p w14:paraId="1DBF3D63" w14:textId="38AC11F7" w:rsidR="00F97C10" w:rsidRPr="00660DDE" w:rsidRDefault="00F97C10" w:rsidP="00660DDE">
      <w:pPr>
        <w:pStyle w:val="Akapitzlist"/>
        <w:spacing w:line="360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</w:p>
    <w:p w14:paraId="09C666A1" w14:textId="211AD738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0DDE">
        <w:rPr>
          <w:rFonts w:ascii="Arial" w:hAnsi="Arial" w:cs="Arial"/>
          <w:color w:val="000000"/>
          <w:sz w:val="22"/>
          <w:szCs w:val="22"/>
        </w:rPr>
        <w:t>Zamawiający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informuje, że identyfikatorem PEPPOL/adresem PEF Zamawiającego, który pozwoli na złożenie ustrukturyzowanej faktury elektronicznej jest </w:t>
      </w:r>
      <w:r w:rsidRPr="000063B6">
        <w:rPr>
          <w:rFonts w:ascii="Arial" w:hAnsi="Arial" w:cs="Arial"/>
          <w:color w:val="000000"/>
          <w:sz w:val="22"/>
          <w:szCs w:val="22"/>
        </w:rPr>
        <w:br/>
        <w:t>GLN 5907720771003.</w:t>
      </w:r>
    </w:p>
    <w:p w14:paraId="034C788C" w14:textId="77777777" w:rsidR="009B38B0" w:rsidRPr="000063B6" w:rsidRDefault="00A21181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Zamawiający prowadzi Konto podmiotu na Platformie Elektronicznego Fakturowania (PEF) świadczone przez Brokera </w:t>
      </w:r>
      <w:proofErr w:type="spellStart"/>
      <w:r w:rsidRPr="000063B6">
        <w:rPr>
          <w:rFonts w:ascii="Arial" w:hAnsi="Arial" w:cs="Arial"/>
          <w:sz w:val="22"/>
          <w:szCs w:val="22"/>
        </w:rPr>
        <w:t>PEFexpert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– konsorcjum firm: SOFTIQ Sp. z o. o., Edison S. A., </w:t>
      </w:r>
      <w:proofErr w:type="spellStart"/>
      <w:r w:rsidRPr="000063B6">
        <w:rPr>
          <w:rFonts w:ascii="Arial" w:hAnsi="Arial" w:cs="Arial"/>
          <w:sz w:val="22"/>
          <w:szCs w:val="22"/>
        </w:rPr>
        <w:t>Euvic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Sp. z o. o., </w:t>
      </w:r>
      <w:proofErr w:type="spellStart"/>
      <w:r w:rsidRPr="000063B6">
        <w:rPr>
          <w:rFonts w:ascii="Arial" w:hAnsi="Arial" w:cs="Arial"/>
          <w:sz w:val="22"/>
          <w:szCs w:val="22"/>
        </w:rPr>
        <w:t>MedApp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S. A.</w:t>
      </w:r>
    </w:p>
    <w:p w14:paraId="741E34ED" w14:textId="3FB0F8FB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Zapłata nastąpi przelewem na rachunek bankowy Wykonawcy:</w:t>
      </w:r>
    </w:p>
    <w:p w14:paraId="45E14B01" w14:textId="77777777" w:rsidR="00AB1966" w:rsidRPr="000063B6" w:rsidRDefault="00AB1966" w:rsidP="00660DDE">
      <w:pPr>
        <w:spacing w:line="360" w:lineRule="auto"/>
        <w:ind w:left="540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/>
          <w:color w:val="000000"/>
          <w:sz w:val="22"/>
          <w:szCs w:val="22"/>
        </w:rPr>
        <w:t>Nazwa Banku: ................................</w:t>
      </w:r>
    </w:p>
    <w:p w14:paraId="6F0741BF" w14:textId="77777777" w:rsidR="00AB1966" w:rsidRPr="000063B6" w:rsidRDefault="00AB1966" w:rsidP="00660DDE">
      <w:pPr>
        <w:spacing w:line="360" w:lineRule="auto"/>
        <w:ind w:left="540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/>
          <w:color w:val="000000"/>
          <w:sz w:val="22"/>
          <w:szCs w:val="22"/>
        </w:rPr>
        <w:t>Konto nr: .......................................................</w:t>
      </w:r>
    </w:p>
    <w:p w14:paraId="04723B2B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przypadku błędnego wystawienia faktury VAT, Wykonawca niezwłocznie wystawi fakturę korygującą. Należność wynikającą z faktury korygującej, Zamawiający regulować będzie w terminie 30 dni od daty doręczenia prawidłowo wystawionej faktury korygującej.</w:t>
      </w:r>
    </w:p>
    <w:p w14:paraId="2D54A0FC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przypadku faktury korygującej skutkującej zmniejszeniem należności na rzecz Wykonawcy, kwota faktury pierwotnej zostanie pomniejszona o należność wynikającą z faktury korygującej. Jeśli Zamawiający dokona płatności wynikającej z faktury pierwotnej, przed dokonaniem pomniejszenia należności wynikającej z faktury korygującej, kwota stanowiąca różnicę pomiędzy ww. fakturami zostanie odliczona od faktury VAT wystawionej za po kolejnej dostawie</w:t>
      </w:r>
    </w:p>
    <w:p w14:paraId="22B0BE83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Województwo Małopolskie jest czynnym podatnikiem VAT.</w:t>
      </w:r>
    </w:p>
    <w:p w14:paraId="71896EB2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Wykonawca jest/nie jest</w:t>
      </w:r>
      <w:r w:rsidR="00E34CA1" w:rsidRPr="000063B6">
        <w:rPr>
          <w:rFonts w:ascii="Arial" w:hAnsi="Arial" w:cs="Arial"/>
          <w:sz w:val="22"/>
          <w:szCs w:val="22"/>
        </w:rPr>
        <w:t>*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czynnym podatnikiem podatku VAT.</w:t>
      </w:r>
    </w:p>
    <w:p w14:paraId="40688AF7" w14:textId="4C55E1E5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 dzień zapłaty uważa się dzień obciążenia rachunku</w:t>
      </w:r>
      <w:r w:rsidR="005A466D" w:rsidRPr="000063B6">
        <w:rPr>
          <w:rFonts w:ascii="Arial" w:hAnsi="Arial" w:cs="Arial"/>
          <w:color w:val="000000"/>
          <w:sz w:val="22"/>
          <w:szCs w:val="22"/>
        </w:rPr>
        <w:t xml:space="preserve"> bankowego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Zamawiającego.</w:t>
      </w:r>
    </w:p>
    <w:p w14:paraId="6ACF7568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 przypadku objęcia Stron obowiązkiem wystawiania i odbierania faktur ustrukturyzowanych za pośrednictwem Krajowego Systemu e-Faktur (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>), Wykonawca zobowiązuje się do wystawiania faktur zgodnie z obowiązującymi przepisami w tym zakresie.</w:t>
      </w:r>
    </w:p>
    <w:p w14:paraId="33D80A2C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 datę doręczenia faktury wystawionej w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uznaje się datę jej przydzielenia numeru identyfikującego w Krajowym Systemie e-Faktur.</w:t>
      </w:r>
    </w:p>
    <w:p w14:paraId="020B0956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W przypadku przejściowych problemów technicznych uniemożliwiających wystawienie faktury w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, Wykonawca wystawi fakturę zgodnie z zasadami określonymi w przepisach szczególnych regulujących funkcjonowanie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>.</w:t>
      </w:r>
    </w:p>
    <w:p w14:paraId="7C71E96D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lastRenderedPageBreak/>
        <w:t xml:space="preserve">Strony zobowiązują się do wzajemnego informowania o zmianach dotyczących danych niezbędnych do prawidłowego wystawiania faktur w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>.</w:t>
      </w:r>
    </w:p>
    <w:p w14:paraId="3914FBDA" w14:textId="32AC518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Wykonawca zobowiązany jest do przekazania informacji o numerze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wystawionej faktury na adres e-mail pracownika: imię.nazwisko@umwm.malopolska.pl.</w:t>
      </w:r>
    </w:p>
    <w:p w14:paraId="05A7F994" w14:textId="46A8405B" w:rsidR="00AB1966" w:rsidRPr="000063B6" w:rsidRDefault="00AB1966" w:rsidP="00660DDE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81E600F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§6</w:t>
      </w:r>
    </w:p>
    <w:p w14:paraId="6057E940" w14:textId="777777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Odbioru towaru będą dokonywali wyznaczeni pracownicy Zamawiającego.</w:t>
      </w:r>
    </w:p>
    <w:p w14:paraId="279C393B" w14:textId="3C7C99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Upoważnieni pracownicy, po sprawdzeniu </w:t>
      </w:r>
      <w:r w:rsidR="006F7FB1" w:rsidRPr="000063B6">
        <w:rPr>
          <w:rFonts w:ascii="Arial" w:hAnsi="Arial" w:cs="Arial"/>
          <w:color w:val="000000"/>
          <w:sz w:val="22"/>
          <w:szCs w:val="22"/>
        </w:rPr>
        <w:t xml:space="preserve">w szczególności </w:t>
      </w:r>
      <w:r w:rsidRPr="000063B6">
        <w:rPr>
          <w:rFonts w:ascii="Arial" w:hAnsi="Arial" w:cs="Arial"/>
          <w:color w:val="000000"/>
          <w:sz w:val="22"/>
          <w:szCs w:val="22"/>
        </w:rPr>
        <w:t>ilości dostarczonego asortymentu oraz jego zgodności z umową, będą na dokumencie WZ dostarczonym wraz z zamówieniem potwierdzać odbiór towaru lub wnosić zastrzeżenia do sposobu wykonania zamówienia.</w:t>
      </w:r>
    </w:p>
    <w:p w14:paraId="2F4C6560" w14:textId="196DF806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razie zgłoszenia zastrzeżeń w dokumencie WZ, Wykonawca w ciągu 2 dni roboczych licząc od dnia stwierdzenia zastrzeżenia dostarczy Zamawiającemu asortyment wolny od wad, którego nie dostarczył w terminie określonym w §3 ust.</w:t>
      </w:r>
      <w:r w:rsidR="00CA5856" w:rsidRPr="000063B6">
        <w:rPr>
          <w:rFonts w:ascii="Arial" w:hAnsi="Arial" w:cs="Arial"/>
          <w:color w:val="000000"/>
          <w:sz w:val="22"/>
          <w:szCs w:val="22"/>
        </w:rPr>
        <w:t>5</w:t>
      </w:r>
      <w:r w:rsidRPr="000063B6">
        <w:rPr>
          <w:rFonts w:ascii="Arial" w:hAnsi="Arial" w:cs="Arial"/>
          <w:color w:val="000000"/>
          <w:sz w:val="22"/>
          <w:szCs w:val="22"/>
        </w:rPr>
        <w:t>.</w:t>
      </w:r>
    </w:p>
    <w:p w14:paraId="20D9DEA8" w14:textId="777777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przypadku stwierdzenia niezgodności dostarczonego towaru z przedmiotem zamówienia lub widocznych wad jakościowych towaru (tzn. pokruszenie, ubytki, uszkodzone opakowanie), towar nie zostanie odebrany.</w:t>
      </w:r>
    </w:p>
    <w:p w14:paraId="613F9125" w14:textId="777777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Wszelkie koszty związane z ponownym dostarczeniem towaru poniesie Wykonawca.</w:t>
      </w:r>
    </w:p>
    <w:p w14:paraId="5EB02888" w14:textId="5174B1CD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W przypadku dostarczenia artykułów posiadających wady nie ujawnione w momencie odbioru, </w:t>
      </w:r>
      <w:r w:rsidR="00C37A13">
        <w:rPr>
          <w:rFonts w:ascii="Arial" w:hAnsi="Arial" w:cs="Arial"/>
          <w:color w:val="000000"/>
          <w:sz w:val="22"/>
          <w:szCs w:val="22"/>
        </w:rPr>
        <w:t>Z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amawiający złoży Wykonawcy stosowną reklamację, która zostanie rozpatrzona </w:t>
      </w:r>
      <w:r w:rsidR="00CA5856" w:rsidRPr="000063B6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2 dni roboczych od dnia zgłoszenia.</w:t>
      </w:r>
    </w:p>
    <w:p w14:paraId="270FDF6C" w14:textId="777777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Transport należy do obowiązków Wykonawcy. Zamawiający nie ponosi odpowiedzialności za uszkodzenia towaru powstałe w trakcie transportu i rozładunku bądź wnoszenia towaru.</w:t>
      </w:r>
    </w:p>
    <w:p w14:paraId="19EFD458" w14:textId="77777777" w:rsidR="000704D6" w:rsidRPr="000063B6" w:rsidRDefault="000704D6" w:rsidP="00660DDE">
      <w:pPr>
        <w:pStyle w:val="Legenda"/>
      </w:pPr>
    </w:p>
    <w:p w14:paraId="02C6E33B" w14:textId="34BEE1F9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§7</w:t>
      </w:r>
    </w:p>
    <w:p w14:paraId="23081013" w14:textId="77777777" w:rsidR="00AB1966" w:rsidRPr="000063B6" w:rsidRDefault="00AB1966" w:rsidP="00647FCC">
      <w:pPr>
        <w:pStyle w:val="Tekstpodstawowywcity"/>
        <w:numPr>
          <w:ilvl w:val="0"/>
          <w:numId w:val="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Za realizację umowy odpowiedzialni są:</w:t>
      </w:r>
    </w:p>
    <w:p w14:paraId="075D60E1" w14:textId="77777777" w:rsidR="00AB1966" w:rsidRPr="000063B6" w:rsidRDefault="001D5F2C" w:rsidP="00647FCC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………………………….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 xml:space="preserve"> pracownik Zespołu Logist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yki w Departamencie Generalnym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lub inna osoba zastępująca,</w:t>
      </w:r>
    </w:p>
    <w:p w14:paraId="245A5628" w14:textId="1D121C0F" w:rsidR="00AB1966" w:rsidRPr="000063B6" w:rsidRDefault="00AB1966" w:rsidP="00647FCC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ze strony Wykonawcy: ...................................................... pracownik Wykonawcy lub inna osoba upoważniona.</w:t>
      </w:r>
    </w:p>
    <w:p w14:paraId="5ACB29B7" w14:textId="77777777" w:rsidR="000704D6" w:rsidRPr="000063B6" w:rsidRDefault="000704D6" w:rsidP="00660DDE">
      <w:pPr>
        <w:spacing w:line="360" w:lineRule="auto"/>
        <w:ind w:left="900"/>
        <w:rPr>
          <w:rFonts w:ascii="Arial" w:hAnsi="Arial" w:cs="Arial"/>
          <w:sz w:val="22"/>
          <w:szCs w:val="22"/>
        </w:rPr>
      </w:pPr>
    </w:p>
    <w:p w14:paraId="38A7FBC6" w14:textId="77777777" w:rsidR="00AB1966" w:rsidRPr="000063B6" w:rsidRDefault="00AB1966" w:rsidP="00647FCC">
      <w:pPr>
        <w:pStyle w:val="Tekstpodstawowywcity"/>
        <w:numPr>
          <w:ilvl w:val="0"/>
          <w:numId w:val="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Osobami upoważnionymi do podpisywania protokołu odbioru są:</w:t>
      </w:r>
    </w:p>
    <w:p w14:paraId="1F729A19" w14:textId="77777777" w:rsidR="00AB1966" w:rsidRPr="000063B6" w:rsidRDefault="00AB1966" w:rsidP="00647FCC">
      <w:pPr>
        <w:numPr>
          <w:ilvl w:val="0"/>
          <w:numId w:val="5"/>
        </w:numPr>
        <w:tabs>
          <w:tab w:val="left" w:pos="900"/>
        </w:tabs>
        <w:spacing w:line="360" w:lineRule="auto"/>
        <w:ind w:hanging="6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ze strony Zamawiającego: 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………………………….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–  pracownik Zespołu Logistyki </w:t>
      </w:r>
    </w:p>
    <w:p w14:paraId="0A8E6948" w14:textId="77777777" w:rsidR="00AB1966" w:rsidRPr="000063B6" w:rsidRDefault="00AB1966" w:rsidP="00660DDE">
      <w:pPr>
        <w:tabs>
          <w:tab w:val="left" w:pos="900"/>
        </w:tabs>
        <w:spacing w:line="360" w:lineRule="auto"/>
        <w:ind w:left="540" w:firstLine="311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lastRenderedPageBreak/>
        <w:t>w Urzędzie Marszałkowskim Województwa Małopolskiego lub inna osoba</w:t>
      </w:r>
    </w:p>
    <w:p w14:paraId="1469AB7A" w14:textId="77777777" w:rsidR="00AB1966" w:rsidRPr="000063B6" w:rsidRDefault="00AB1966" w:rsidP="00660DDE">
      <w:pPr>
        <w:tabs>
          <w:tab w:val="left" w:pos="900"/>
        </w:tabs>
        <w:spacing w:line="360" w:lineRule="auto"/>
        <w:ind w:left="540" w:firstLine="311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zastępująca. W przypadku zamówień rozliczanych przez departamenty </w:t>
      </w:r>
    </w:p>
    <w:p w14:paraId="34E42344" w14:textId="77777777" w:rsidR="00AB1966" w:rsidRPr="000063B6" w:rsidRDefault="00AB1966" w:rsidP="00660DDE">
      <w:pPr>
        <w:tabs>
          <w:tab w:val="left" w:pos="900"/>
        </w:tabs>
        <w:spacing w:line="360" w:lineRule="auto"/>
        <w:ind w:left="540" w:firstLine="311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   własnych zadań budżetowych – osoba wyznaczona w departamencie.</w:t>
      </w:r>
    </w:p>
    <w:p w14:paraId="6BFEF0B0" w14:textId="6DEC5D20" w:rsidR="00C92F0A" w:rsidRPr="000063B6" w:rsidRDefault="00C92F0A" w:rsidP="00647FCC">
      <w:pPr>
        <w:numPr>
          <w:ilvl w:val="0"/>
          <w:numId w:val="5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ze strony Wykonawcy: ...................................................... pracownik Wykonawcy lub inna osoba upoważniona.</w:t>
      </w:r>
    </w:p>
    <w:p w14:paraId="2E648880" w14:textId="77777777" w:rsidR="00C92F0A" w:rsidRPr="000063B6" w:rsidRDefault="00C92F0A" w:rsidP="00647FCC">
      <w:pPr>
        <w:pStyle w:val="Tekstpodstawowywcity"/>
        <w:numPr>
          <w:ilvl w:val="0"/>
          <w:numId w:val="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 celu prawidłowego wykonywania przedmiotu umowy strony wskazują następujące numery telefonów i adresów e-mailowych do bezpośrednich kontaktów:</w:t>
      </w:r>
    </w:p>
    <w:p w14:paraId="61D55404" w14:textId="77777777" w:rsidR="00C92F0A" w:rsidRPr="000063B6" w:rsidRDefault="00C92F0A" w:rsidP="00647FC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hanging="294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 xml:space="preserve">Zamawiający: </w:t>
      </w:r>
    </w:p>
    <w:p w14:paraId="5004FC29" w14:textId="07FCB99B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stacjonarny: …………………….,</w:t>
      </w:r>
    </w:p>
    <w:p w14:paraId="6A4AA182" w14:textId="04B8BE35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komórkowy: ……………………,</w:t>
      </w:r>
    </w:p>
    <w:p w14:paraId="4C22F8A7" w14:textId="77777777" w:rsidR="00C92F0A" w:rsidRPr="000063B6" w:rsidRDefault="00C92F0A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e-mail: ……………………………...</w:t>
      </w:r>
    </w:p>
    <w:p w14:paraId="74AA053E" w14:textId="77777777" w:rsidR="00C92F0A" w:rsidRPr="000063B6" w:rsidRDefault="00C92F0A" w:rsidP="00647FC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hanging="294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Wykonawca</w:t>
      </w:r>
    </w:p>
    <w:p w14:paraId="39980EEA" w14:textId="7482B0C9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stacjonarny: …………………..,</w:t>
      </w:r>
    </w:p>
    <w:p w14:paraId="1980F65C" w14:textId="41643E95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komórkowy: ……………………….,</w:t>
      </w:r>
    </w:p>
    <w:p w14:paraId="0377E89D" w14:textId="77777777" w:rsidR="00C92F0A" w:rsidRPr="000063B6" w:rsidRDefault="00C92F0A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e-mail: …………………………………</w:t>
      </w:r>
    </w:p>
    <w:p w14:paraId="2A238390" w14:textId="3F20FF9F" w:rsidR="00AB1966" w:rsidRPr="000063B6" w:rsidRDefault="00C92F0A" w:rsidP="00647FCC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Zmiana osób odpowiedzialnych za realizację umowy, o których mowa w ust</w:t>
      </w:r>
      <w:r w:rsidR="006452AB" w:rsidRPr="000063B6">
        <w:rPr>
          <w:rFonts w:ascii="Arial" w:hAnsi="Arial" w:cs="Arial"/>
          <w:sz w:val="22"/>
          <w:szCs w:val="22"/>
          <w:lang w:eastAsia="pl-PL"/>
        </w:rPr>
        <w:t>.</w:t>
      </w:r>
      <w:r w:rsidRPr="000063B6">
        <w:rPr>
          <w:rFonts w:ascii="Arial" w:hAnsi="Arial" w:cs="Arial"/>
          <w:sz w:val="22"/>
          <w:szCs w:val="22"/>
          <w:lang w:eastAsia="pl-PL"/>
        </w:rPr>
        <w:t xml:space="preserve"> 3 będzie odbywać się poprzez pisemne zgłoszenie. Zmiana nie wymaga formy aneksu.</w:t>
      </w:r>
    </w:p>
    <w:p w14:paraId="2F7AEB74" w14:textId="77777777" w:rsidR="00335DD6" w:rsidRPr="000063B6" w:rsidRDefault="00335DD6" w:rsidP="000063B6">
      <w:pPr>
        <w:pStyle w:val="Akapitzlist"/>
        <w:suppressAutoHyphens w:val="0"/>
        <w:autoSpaceDE w:val="0"/>
        <w:autoSpaceDN w:val="0"/>
        <w:adjustRightInd w:val="0"/>
        <w:spacing w:line="360" w:lineRule="auto"/>
        <w:ind w:left="720"/>
        <w:contextualSpacing/>
        <w:rPr>
          <w:rFonts w:ascii="Arial" w:hAnsi="Arial" w:cs="Arial"/>
          <w:sz w:val="22"/>
          <w:szCs w:val="22"/>
          <w:lang w:eastAsia="pl-PL"/>
        </w:rPr>
      </w:pPr>
    </w:p>
    <w:p w14:paraId="19A78734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§8</w:t>
      </w:r>
    </w:p>
    <w:p w14:paraId="4AFA82FF" w14:textId="17AA002C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Zamawiający może </w:t>
      </w:r>
      <w:r w:rsidRPr="000063B6">
        <w:rPr>
          <w:bCs/>
          <w:sz w:val="22"/>
          <w:szCs w:val="22"/>
        </w:rPr>
        <w:t>odstąpić od umowy</w:t>
      </w:r>
      <w:r w:rsidR="00DA7AA4" w:rsidRPr="000063B6">
        <w:rPr>
          <w:bCs/>
          <w:sz w:val="22"/>
          <w:szCs w:val="22"/>
        </w:rPr>
        <w:t xml:space="preserve"> w całości/części</w:t>
      </w:r>
      <w:r w:rsidRPr="000063B6">
        <w:rPr>
          <w:bCs/>
          <w:color w:val="FF0000"/>
          <w:sz w:val="22"/>
          <w:szCs w:val="22"/>
        </w:rPr>
        <w:t xml:space="preserve"> </w:t>
      </w:r>
      <w:r w:rsidRPr="000063B6">
        <w:rPr>
          <w:bCs/>
          <w:color w:val="000000"/>
          <w:sz w:val="22"/>
          <w:szCs w:val="22"/>
        </w:rPr>
        <w:t xml:space="preserve">w trybie natychmiastowym z przyczyny leżącej po stronie Wykonawcy w przypadku: </w:t>
      </w:r>
    </w:p>
    <w:p w14:paraId="078057D1" w14:textId="1337B915" w:rsidR="00AB1966" w:rsidRPr="000063B6" w:rsidRDefault="00AB1966" w:rsidP="00647FCC">
      <w:pPr>
        <w:numPr>
          <w:ilvl w:val="1"/>
          <w:numId w:val="7"/>
        </w:numPr>
        <w:tabs>
          <w:tab w:val="left" w:pos="0"/>
          <w:tab w:val="left" w:pos="900"/>
          <w:tab w:val="left" w:pos="108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nie wykonania przedmiotu umowy lub </w:t>
      </w:r>
      <w:r w:rsidR="009977E1" w:rsidRPr="000063B6">
        <w:rPr>
          <w:rFonts w:ascii="Arial" w:hAnsi="Arial" w:cs="Arial"/>
          <w:bCs/>
          <w:color w:val="000000"/>
          <w:sz w:val="22"/>
          <w:szCs w:val="22"/>
        </w:rPr>
        <w:t xml:space="preserve">zwłoki 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w wykonaniu umowy powyżej 3 dni roboczych w stosunku do terminu określonego w </w:t>
      </w:r>
      <w:r w:rsidRPr="000063B6">
        <w:rPr>
          <w:rFonts w:ascii="Arial" w:hAnsi="Arial" w:cs="Arial"/>
          <w:color w:val="000000"/>
          <w:sz w:val="22"/>
          <w:szCs w:val="22"/>
        </w:rPr>
        <w:t>§3 ust.</w:t>
      </w:r>
      <w:r w:rsidR="00196FA4" w:rsidRPr="000063B6">
        <w:rPr>
          <w:rFonts w:ascii="Arial" w:hAnsi="Arial" w:cs="Arial"/>
          <w:color w:val="000000"/>
          <w:sz w:val="22"/>
          <w:szCs w:val="22"/>
        </w:rPr>
        <w:t>5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.</w:t>
      </w:r>
    </w:p>
    <w:p w14:paraId="61B5A4F8" w14:textId="79479836" w:rsidR="00AB1966" w:rsidRPr="000063B6" w:rsidRDefault="00AB1966" w:rsidP="00647FCC">
      <w:pPr>
        <w:numPr>
          <w:ilvl w:val="1"/>
          <w:numId w:val="7"/>
        </w:numPr>
        <w:tabs>
          <w:tab w:val="left" w:pos="0"/>
          <w:tab w:val="left" w:pos="900"/>
          <w:tab w:val="left" w:pos="108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nie wymienienia zareklamowanych artykułów lub </w:t>
      </w:r>
      <w:r w:rsidR="009977E1" w:rsidRPr="000063B6">
        <w:rPr>
          <w:rFonts w:ascii="Arial" w:hAnsi="Arial" w:cs="Arial"/>
          <w:bCs/>
          <w:color w:val="000000"/>
          <w:sz w:val="22"/>
          <w:szCs w:val="22"/>
        </w:rPr>
        <w:t xml:space="preserve">zwłoki 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w wymianie powyżej 3 dni roboczych w stosunku do terminu określonego w </w:t>
      </w:r>
      <w:r w:rsidRPr="000063B6">
        <w:rPr>
          <w:rFonts w:ascii="Arial" w:hAnsi="Arial" w:cs="Arial"/>
          <w:color w:val="000000"/>
          <w:sz w:val="22"/>
          <w:szCs w:val="22"/>
        </w:rPr>
        <w:t>§6 ust.3 i ust.6.</w:t>
      </w:r>
    </w:p>
    <w:p w14:paraId="1086B934" w14:textId="77777777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Wykonawca będzie zobowiązany do zapłacenia Zamawiającemu kary umownej </w:t>
      </w:r>
      <w:r w:rsidRPr="000063B6">
        <w:rPr>
          <w:bCs/>
          <w:color w:val="000000"/>
          <w:sz w:val="22"/>
          <w:szCs w:val="22"/>
        </w:rPr>
        <w:br/>
        <w:t xml:space="preserve">w wysokości 5% ceny brutto określonej w </w:t>
      </w:r>
      <w:r w:rsidRPr="000063B6">
        <w:rPr>
          <w:color w:val="000000"/>
          <w:sz w:val="22"/>
          <w:szCs w:val="22"/>
        </w:rPr>
        <w:t xml:space="preserve">§5 ust.1 niniejszej umowy </w:t>
      </w:r>
      <w:r w:rsidRPr="000063B6">
        <w:rPr>
          <w:color w:val="000000"/>
          <w:sz w:val="22"/>
          <w:szCs w:val="22"/>
        </w:rPr>
        <w:br/>
        <w:t xml:space="preserve">w przypadku </w:t>
      </w:r>
      <w:r w:rsidRPr="000063B6">
        <w:rPr>
          <w:sz w:val="22"/>
          <w:szCs w:val="22"/>
        </w:rPr>
        <w:t>odstąpienia od umowy</w:t>
      </w:r>
      <w:r w:rsidRPr="000063B6">
        <w:rPr>
          <w:color w:val="FF0000"/>
          <w:sz w:val="22"/>
          <w:szCs w:val="22"/>
        </w:rPr>
        <w:t xml:space="preserve"> </w:t>
      </w:r>
      <w:r w:rsidRPr="000063B6">
        <w:rPr>
          <w:color w:val="000000"/>
          <w:sz w:val="22"/>
          <w:szCs w:val="22"/>
        </w:rPr>
        <w:t xml:space="preserve">przez Zamawiającego, z przyczyn wskazanych </w:t>
      </w:r>
      <w:r w:rsidRPr="000063B6">
        <w:rPr>
          <w:color w:val="000000"/>
          <w:sz w:val="22"/>
          <w:szCs w:val="22"/>
        </w:rPr>
        <w:br/>
        <w:t>w ust. 1.</w:t>
      </w:r>
    </w:p>
    <w:p w14:paraId="1B7BC414" w14:textId="77777777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>Zamawiający zastrzega sobie prawo do naliczania kar umownych:</w:t>
      </w:r>
    </w:p>
    <w:p w14:paraId="761DF1FA" w14:textId="72C7725B" w:rsidR="00AB1966" w:rsidRPr="000063B6" w:rsidRDefault="00AB1966" w:rsidP="00647FCC">
      <w:pPr>
        <w:numPr>
          <w:ilvl w:val="0"/>
          <w:numId w:val="6"/>
        </w:numPr>
        <w:tabs>
          <w:tab w:val="left" w:pos="540"/>
        </w:tabs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za </w:t>
      </w:r>
      <w:r w:rsidR="009977E1" w:rsidRPr="000063B6">
        <w:rPr>
          <w:rFonts w:ascii="Arial" w:hAnsi="Arial" w:cs="Arial"/>
          <w:bCs/>
          <w:color w:val="000000"/>
          <w:sz w:val="22"/>
          <w:szCs w:val="22"/>
        </w:rPr>
        <w:t xml:space="preserve">zwłokę </w:t>
      </w:r>
      <w:r w:rsidRPr="000063B6">
        <w:rPr>
          <w:rFonts w:ascii="Arial" w:hAnsi="Arial" w:cs="Arial"/>
          <w:bCs/>
          <w:sz w:val="22"/>
          <w:szCs w:val="22"/>
        </w:rPr>
        <w:t>w dostawie artykułów, do poszczególnych lokalizacji UMWM wskazanych w zał.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 nr 2 do niniejszej umowy w wysokości 100 zł za każdy dzień </w:t>
      </w:r>
      <w:r w:rsidR="00D235BF" w:rsidRPr="000063B6">
        <w:rPr>
          <w:rFonts w:ascii="Arial" w:hAnsi="Arial" w:cs="Arial"/>
          <w:bCs/>
          <w:color w:val="000000"/>
          <w:sz w:val="22"/>
          <w:szCs w:val="22"/>
        </w:rPr>
        <w:t>zwłoki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>, liczony od następnego dnia, w którym miała nastąpić dostawa,</w:t>
      </w:r>
    </w:p>
    <w:p w14:paraId="75D9054B" w14:textId="194C0F7E" w:rsidR="00AB1966" w:rsidRPr="000063B6" w:rsidRDefault="00D235BF" w:rsidP="00647FCC">
      <w:pPr>
        <w:numPr>
          <w:ilvl w:val="0"/>
          <w:numId w:val="6"/>
        </w:numPr>
        <w:tabs>
          <w:tab w:val="left" w:pos="540"/>
        </w:tabs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zwłoka </w:t>
      </w:r>
      <w:r w:rsidR="00AB1966" w:rsidRPr="000063B6">
        <w:rPr>
          <w:rFonts w:ascii="Arial" w:hAnsi="Arial" w:cs="Arial"/>
          <w:bCs/>
          <w:color w:val="000000"/>
          <w:sz w:val="22"/>
          <w:szCs w:val="22"/>
        </w:rPr>
        <w:t xml:space="preserve">w wymianie zareklamowanych artykułów w wysokości 100 zł za każdy dzień 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>zwłoki</w:t>
      </w:r>
      <w:r w:rsidR="00AB1966" w:rsidRPr="000063B6">
        <w:rPr>
          <w:rFonts w:ascii="Arial" w:hAnsi="Arial" w:cs="Arial"/>
          <w:bCs/>
          <w:color w:val="000000"/>
          <w:sz w:val="22"/>
          <w:szCs w:val="22"/>
        </w:rPr>
        <w:t>, liczony od następnego dnia w którym miała nastąpić wymiana.</w:t>
      </w:r>
    </w:p>
    <w:p w14:paraId="21AD09A8" w14:textId="57A469D6" w:rsidR="00AB1966" w:rsidRPr="000063B6" w:rsidRDefault="00AB1966" w:rsidP="00647FCC">
      <w:pPr>
        <w:numPr>
          <w:ilvl w:val="0"/>
          <w:numId w:val="6"/>
        </w:numPr>
        <w:tabs>
          <w:tab w:val="left" w:pos="540"/>
        </w:tabs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Cs/>
          <w:color w:val="000000"/>
          <w:sz w:val="22"/>
          <w:szCs w:val="22"/>
        </w:rPr>
        <w:lastRenderedPageBreak/>
        <w:t xml:space="preserve">za niedostarczenie w terminie o którym mowa w 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§3 ust. </w:t>
      </w:r>
      <w:r w:rsidR="00196FA4" w:rsidRPr="000063B6">
        <w:rPr>
          <w:rFonts w:ascii="Arial" w:hAnsi="Arial" w:cs="Arial"/>
          <w:color w:val="000000"/>
          <w:sz w:val="22"/>
          <w:szCs w:val="22"/>
        </w:rPr>
        <w:t>5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wszystkich artykułów będących przedmiotem poszczególnych zamówień częściowych w wysokości 100 zł za każdy dzień </w:t>
      </w:r>
      <w:r w:rsidR="00D235BF" w:rsidRPr="000063B6">
        <w:rPr>
          <w:rFonts w:ascii="Arial" w:hAnsi="Arial" w:cs="Arial"/>
          <w:color w:val="000000"/>
          <w:sz w:val="22"/>
          <w:szCs w:val="22"/>
        </w:rPr>
        <w:t xml:space="preserve">zwłoki 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>liczony od następnego dnia, w którym miała nastąpić dostawa.</w:t>
      </w:r>
    </w:p>
    <w:p w14:paraId="06582BCE" w14:textId="77777777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W przypadku naliczenia kary, o której mowa w ust. 2, nie będzie naliczana kara umowna, o której mowa w ust. 3 niniejszej umowy. </w:t>
      </w:r>
    </w:p>
    <w:p w14:paraId="7F953308" w14:textId="77777777" w:rsidR="00AB1966" w:rsidRPr="0002618F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Kara umowna, o której mowa w ust. 2, będzie płatna w terminie 14 dni od dnia </w:t>
      </w:r>
      <w:r w:rsidRPr="0002618F">
        <w:rPr>
          <w:bCs/>
          <w:sz w:val="22"/>
          <w:szCs w:val="22"/>
        </w:rPr>
        <w:t>otrzymania wezwania przez Wykonawcę.</w:t>
      </w:r>
    </w:p>
    <w:p w14:paraId="19D3B8C3" w14:textId="385AF2B1" w:rsidR="00AB1966" w:rsidRPr="0002618F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2618F">
        <w:rPr>
          <w:bCs/>
          <w:sz w:val="22"/>
          <w:szCs w:val="22"/>
        </w:rPr>
        <w:t xml:space="preserve">Kwota kary umownej, o której mowa w ust. 3, podlegać będzie potrąceniu </w:t>
      </w:r>
      <w:r w:rsidRPr="0002618F">
        <w:rPr>
          <w:bCs/>
          <w:sz w:val="22"/>
          <w:szCs w:val="22"/>
        </w:rPr>
        <w:br/>
        <w:t>z wynagrod</w:t>
      </w:r>
      <w:r w:rsidR="007C26EE" w:rsidRPr="0002618F">
        <w:rPr>
          <w:bCs/>
          <w:sz w:val="22"/>
          <w:szCs w:val="22"/>
        </w:rPr>
        <w:t>zenia przysługującego Wykonawcy, po uprzednim wezwaniu Wykonawcy do zapłaty z zakreśleniem terminu 7 dniowego.</w:t>
      </w:r>
    </w:p>
    <w:p w14:paraId="6A63D83F" w14:textId="77777777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>Zamawiającemu przysługuje prawo dochodzenia odszkodowania na zasadach ogólnych w przypadku, gdy kary umowne nie pokryją w całości poniesionej szkody.</w:t>
      </w:r>
    </w:p>
    <w:p w14:paraId="136BC6B3" w14:textId="34283C6B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Jeżeli Zamawiający nie dokona zapłaty Wykonawcy za dostarczony przedmiot umowy w ustalonym terminie, zobowiązany jest do zapłacenia ustawowych odsetek za każdy dzień </w:t>
      </w:r>
      <w:r w:rsidR="00D235BF" w:rsidRPr="000063B6">
        <w:rPr>
          <w:bCs/>
          <w:color w:val="000000"/>
          <w:sz w:val="22"/>
          <w:szCs w:val="22"/>
        </w:rPr>
        <w:t>zwłoki.</w:t>
      </w:r>
    </w:p>
    <w:p w14:paraId="5305F703" w14:textId="77777777" w:rsidR="001F4865" w:rsidRPr="000063B6" w:rsidRDefault="001F4865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Oświadczenie o odstąpieniu umowy powinno nastąpić w formie pisemnej i zawierać uzasadnienie.</w:t>
      </w:r>
    </w:p>
    <w:p w14:paraId="3AF225DD" w14:textId="19A47763" w:rsidR="000704D6" w:rsidRDefault="00B77F9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Łączna wysokość kar</w:t>
      </w:r>
      <w:r w:rsidR="0049706C" w:rsidRPr="000063B6">
        <w:rPr>
          <w:sz w:val="22"/>
          <w:szCs w:val="22"/>
        </w:rPr>
        <w:t xml:space="preserve"> umownych</w:t>
      </w:r>
      <w:r w:rsidRPr="000063B6">
        <w:rPr>
          <w:sz w:val="22"/>
          <w:szCs w:val="22"/>
        </w:rPr>
        <w:t xml:space="preserve"> nie może przekroczyć </w:t>
      </w:r>
      <w:r w:rsidR="003E0175" w:rsidRPr="000063B6">
        <w:rPr>
          <w:sz w:val="22"/>
          <w:szCs w:val="22"/>
        </w:rPr>
        <w:t>30</w:t>
      </w:r>
      <w:r w:rsidRPr="000063B6">
        <w:rPr>
          <w:sz w:val="22"/>
          <w:szCs w:val="22"/>
        </w:rPr>
        <w:t xml:space="preserve"> % kwoty wynagrodzenia, o którym mowa w § 5 ust. 1 umowy.</w:t>
      </w:r>
    </w:p>
    <w:p w14:paraId="5584E3AF" w14:textId="77777777" w:rsidR="001F1E1C" w:rsidRPr="000063B6" w:rsidRDefault="001F1E1C" w:rsidP="001F1E1C">
      <w:pPr>
        <w:pStyle w:val="Tekstpodstawowywcity"/>
        <w:suppressAutoHyphens w:val="0"/>
        <w:spacing w:line="360" w:lineRule="auto"/>
        <w:ind w:left="360" w:firstLine="0"/>
        <w:jc w:val="left"/>
        <w:rPr>
          <w:sz w:val="22"/>
          <w:szCs w:val="22"/>
        </w:rPr>
      </w:pPr>
    </w:p>
    <w:p w14:paraId="641D5996" w14:textId="44D85999" w:rsidR="00C92F0A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§9</w:t>
      </w:r>
    </w:p>
    <w:p w14:paraId="57B2E00A" w14:textId="1D7271DB" w:rsidR="005C0BEC" w:rsidRPr="005C0BEC" w:rsidRDefault="005C0BEC" w:rsidP="00647FCC">
      <w:pPr>
        <w:numPr>
          <w:ilvl w:val="0"/>
          <w:numId w:val="40"/>
        </w:numPr>
        <w:suppressAutoHyphens w:val="0"/>
        <w:spacing w:before="20" w:after="20" w:line="360" w:lineRule="auto"/>
        <w:ind w:left="851" w:hanging="425"/>
        <w:rPr>
          <w:rFonts w:ascii="Arial" w:eastAsia="Calibri" w:hAnsi="Arial" w:cs="Arial"/>
          <w:color w:val="000000"/>
          <w:sz w:val="22"/>
          <w:szCs w:val="22"/>
          <w:lang w:eastAsia="ar-SA"/>
        </w:rPr>
      </w:pPr>
      <w:r w:rsidRPr="005C0BEC">
        <w:rPr>
          <w:rFonts w:ascii="Arial" w:eastAsia="Calibri" w:hAnsi="Arial" w:cs="Arial"/>
          <w:color w:val="000000"/>
          <w:sz w:val="22"/>
          <w:szCs w:val="22"/>
          <w:lang w:eastAsia="ar-SA"/>
        </w:rPr>
        <w:t>Zamawiający dopuszcza istotne zmiany postanowień treści zawartej umowy, w stosunku do treści oferty, na podstawie, której dokonano wyboru wykonawcy w przypadku:</w:t>
      </w:r>
    </w:p>
    <w:p w14:paraId="0449BC9F" w14:textId="29838840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Zgodnie z art. 439 ustawy Prawo zamówień publicznych, Strony umowy zgodnie postanawiają, że dokonają zmiany wynagro</w:t>
      </w:r>
      <w:r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dzenia, określonego w § 5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 ust. 1 umowy w przypadku zmiany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zamówienia.</w:t>
      </w:r>
    </w:p>
    <w:p w14:paraId="1BD5E333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Zmiana wynagrodzenia, o której mowa w pkt. 1), będzie możliwa w przypadku zmiany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 o więcej niż 30% w stosunku do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obowiązujących w dniu otwarcia ofert.</w:t>
      </w:r>
    </w:p>
    <w:p w14:paraId="7779E148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Wprowadzenie zmiany wysokości wynagrodzenia, o której mowa w pkt. 2) wymaga uprzedniego złożenia przez Wykonawcę lub Zamawiającego 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lastRenderedPageBreak/>
        <w:t>oświadczenia o wysokości wzrostu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zamówienia. Wykonawca lub Zamawiający zobowiązany jest do przedłożenia szczegółowej kalkulacji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w wraz ze wskazaniem ich wpływu na koszty realizacji zamówienia. </w:t>
      </w:r>
    </w:p>
    <w:p w14:paraId="19C48B7B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terminie 10 dni roboczych od dnia przekazania oświadczenia, o którym mowa w pkt. 3), Strona, która otrzymała oświadczenie, przekaże drugiej Stronie informację o zakresie, w jakim zatwierdza oświadczenie, oraz wskaże kwotę, o którą wynagrodzenie umowne powinno ulec zmianie, albo informację o niezatwierdzeniu wniosku wraz z uzasadnieniem.</w:t>
      </w:r>
    </w:p>
    <w:p w14:paraId="2427BF22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Poziom wzrostu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 oraz zmiana wysokości wynagrodzenia zostaną ustalone na podstawie wskaźnika ogłaszanego w komunikacie Prezesa Głównego Urzędu Statystycznego lub przez wskazanie innej podstawy, w szczególności wykazu rodzaj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w, w przypadku których zmiana ceny uprawnia strony umowy do żądania zmiany wynagrodzenia, odpowiednio na dzień otwarcia ofert oraz na dzień wprowadzenia zmiany do umowy.</w:t>
      </w:r>
    </w:p>
    <w:p w14:paraId="23DC3FD7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Zmiana wynagrodzenia, o której mowa w pkt. 1-5) możliwa będzie nie wcześniej niż 6 miesięcy od dnia zawarcia umowy i nie częściej niż raz. Łączna, maksymalna wartość wszystkich zmian wynagrodzenia nie może przekroczyć 10% wynagrodzenia brutto, o którym mowa w § 7 ust. 1 umowy obowiązującego w dniu zawarcia umowy. </w:t>
      </w:r>
    </w:p>
    <w:p w14:paraId="5389CF54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Zmiana wynagrodzenia dokonana w trybie pkt. 1-6) będzie odnosić się wyłącznie do części przedmiotu Umowy wykonywanej po dniu wejścia w życie aneksu zmieniającego wysokość wynagrodzenia.</w:t>
      </w:r>
    </w:p>
    <w:p w14:paraId="68E3BA81" w14:textId="34C4B5E1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Przez zmianę wysokości cen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 rozumie się zarówno wzrost, jak i obniżenie odpowiednio cen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względem cen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przyjętych w celu ustalenia wynagrodzenia Wykonawcy określonego w ofercie</w:t>
      </w:r>
      <w:r w:rsidR="007C26EE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.</w:t>
      </w:r>
    </w:p>
    <w:p w14:paraId="0376E3C6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przypadku dokonania zmiany wynagrodzenia dokonanej w trybie pkt. 1 - 6 powyżej, Zamawiający zobowiązany jest do zmiany wysokości wynagrodzenia przysługującego jego podwykonawcom, z którymi zawarł umowy, w zakresie odpowiadającym zmianom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dotyczących zobowiązania podwykonawcy, jeżeli łącznie spełnione zostaną następujące przesłanki:</w:t>
      </w:r>
    </w:p>
    <w:p w14:paraId="030CCE8B" w14:textId="77777777" w:rsidR="005C0BEC" w:rsidRPr="005C0BEC" w:rsidRDefault="005C0BEC" w:rsidP="0002618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434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przedmiotem umowy o podwykonawstwo są usługi lub dostawy,</w:t>
      </w:r>
    </w:p>
    <w:p w14:paraId="1D5C5309" w14:textId="77777777" w:rsidR="005C0BEC" w:rsidRPr="005C0BEC" w:rsidRDefault="005C0BEC" w:rsidP="00647FCC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60" w:line="360" w:lineRule="auto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okres obowiązywania umowy przekracza 6 miesięcy.</w:t>
      </w:r>
    </w:p>
    <w:p w14:paraId="79EA3E02" w14:textId="77777777" w:rsidR="005C0BEC" w:rsidRPr="005C0BEC" w:rsidRDefault="005C0BEC" w:rsidP="0002618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lastRenderedPageBreak/>
        <w:t>W przypadku braku zapłaty lub nieterminowej zapłaty wynagrodzenia należnego podwykonawcom z tytułu zmiany wysokości wynagrodzenia, o której mowa w pkt. 9 Zamawiający naliczy Wykonawcy karę umowną w wysokości 25% kwoty przysługującej z tytułu zmiany wynagrodzenia, o której mowa w pkt. 9. Kwota kary umownej podlega potrąceniu z kwoty faktury przedstawionej do zapłaty za wykonanie przedmiotu Umowy lub zostanie zapłacona w terminie 14 dni od otrzymania wezwania Zamawiającego do uiszczenia kary umownej.</w:t>
      </w:r>
    </w:p>
    <w:p w14:paraId="2A59DD58" w14:textId="5D622E29" w:rsidR="005C0BEC" w:rsidRPr="005C0BEC" w:rsidRDefault="005C0BEC" w:rsidP="00647FCC">
      <w:pPr>
        <w:numPr>
          <w:ilvl w:val="0"/>
          <w:numId w:val="40"/>
        </w:numPr>
        <w:suppressAutoHyphens w:val="0"/>
        <w:spacing w:before="20" w:after="20" w:line="360" w:lineRule="auto"/>
        <w:ind w:left="851" w:hanging="425"/>
        <w:rPr>
          <w:rFonts w:ascii="Arial" w:eastAsia="Calibri" w:hAnsi="Arial" w:cs="Arial"/>
          <w:color w:val="000000"/>
          <w:sz w:val="22"/>
          <w:szCs w:val="22"/>
          <w:lang w:eastAsia="ar-SA"/>
        </w:rPr>
      </w:pPr>
      <w:r w:rsidRPr="005C0BEC">
        <w:rPr>
          <w:rFonts w:ascii="Arial" w:eastAsia="Calibri" w:hAnsi="Arial" w:cs="Arial"/>
          <w:color w:val="000000"/>
          <w:sz w:val="22"/>
          <w:szCs w:val="22"/>
          <w:lang w:eastAsia="ar-SA"/>
        </w:rPr>
        <w:t>Jeżeli w dniu zawarcia umowy końcowy termin realizacji umowy</w:t>
      </w:r>
      <w:r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 wskazany w § 2 ust. 1</w:t>
      </w:r>
      <w:r w:rsidRPr="005C0BEC"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 przypadnie po 31 grudnia 2026 r. – strony mogą dokonać zmiany umowy polegającej na wprowadzeniu ostatecznej daty realizacji umowy przypadającej najpóźniej 31 grudnia 2026 r.</w:t>
      </w:r>
    </w:p>
    <w:p w14:paraId="6A09E091" w14:textId="2D9E69CA" w:rsidR="000704D6" w:rsidRPr="000063B6" w:rsidRDefault="000704D6" w:rsidP="00660DDE">
      <w:pPr>
        <w:pStyle w:val="Legenda"/>
      </w:pPr>
    </w:p>
    <w:p w14:paraId="3E048E58" w14:textId="24ABB34A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§10</w:t>
      </w:r>
    </w:p>
    <w:p w14:paraId="4FD58C40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Wykonawca zobowiązuje się do bezwzględnego zachowania w poufności wszelkich informacji uzyskanych w związku z wykonywaniem umowy, także po zakończeniu realizacji umowy. Obowiązek ten nie dotyczy informacji, co do których Zamawiający ma nałożony ustawowy obowiązek publikacji lub które stanowią informacje jawne.</w:t>
      </w:r>
    </w:p>
    <w:p w14:paraId="4E725BA0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 przypadku naruszenia zapisu ust. 1  Zamawiający może naliczyć Wykonawcy karę umowną w wysokości 10% kwoty brutto</w:t>
      </w:r>
      <w:r w:rsidR="00866BC0" w:rsidRPr="000063B6">
        <w:rPr>
          <w:sz w:val="22"/>
          <w:szCs w:val="22"/>
        </w:rPr>
        <w:t xml:space="preserve"> wynagrodzenia określonego w § 5</w:t>
      </w:r>
      <w:r w:rsidRPr="000063B6">
        <w:rPr>
          <w:sz w:val="22"/>
          <w:szCs w:val="22"/>
        </w:rPr>
        <w:t xml:space="preserve"> ust. 1 niniejszej umowy</w:t>
      </w:r>
      <w:r w:rsidR="005A466D" w:rsidRPr="000063B6">
        <w:rPr>
          <w:sz w:val="22"/>
          <w:szCs w:val="22"/>
        </w:rPr>
        <w:t>. Kara umowna podlega potrą</w:t>
      </w:r>
      <w:r w:rsidRPr="000063B6">
        <w:rPr>
          <w:sz w:val="22"/>
          <w:szCs w:val="22"/>
        </w:rPr>
        <w:t xml:space="preserve">ceniu z wynagrodzenia przysługującemu Wykonawcy lub będzie płatna w terminie 14 dni od dnia otrzymania wezwania do </w:t>
      </w:r>
      <w:r w:rsidR="00866BC0" w:rsidRPr="000063B6">
        <w:rPr>
          <w:sz w:val="22"/>
          <w:szCs w:val="22"/>
        </w:rPr>
        <w:t>zapłaty. § 8</w:t>
      </w:r>
      <w:r w:rsidRPr="000063B6">
        <w:rPr>
          <w:sz w:val="22"/>
          <w:szCs w:val="22"/>
        </w:rPr>
        <w:t xml:space="preserve"> </w:t>
      </w:r>
      <w:r w:rsidR="00866BC0" w:rsidRPr="000063B6">
        <w:rPr>
          <w:sz w:val="22"/>
          <w:szCs w:val="22"/>
        </w:rPr>
        <w:t>ust. 7</w:t>
      </w:r>
      <w:r w:rsidRPr="000063B6">
        <w:rPr>
          <w:sz w:val="22"/>
          <w:szCs w:val="22"/>
        </w:rPr>
        <w:t xml:space="preserve"> stosuje się odpowiednio.</w:t>
      </w:r>
    </w:p>
    <w:p w14:paraId="1431E3F1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Zamawiający informuje, iż dane osobowe Wykonawcy będą przetwarzane przez Województwo Małopolskie z siedzibą w Krakowie, ul. Basztowa 22, 31-156 Kraków, adres do korespondencji: Urząd Marszałkowski Województwa Małopolskiego ul. Racławicka 56, 30-017 Kraków, zgodnie z zapisami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 UE L 119, s.1) zwane dalej „Rozporządzeniem”.</w:t>
      </w:r>
    </w:p>
    <w:p w14:paraId="59024DB8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Wykonawca oświadcza, iż otrzymał od Zamawiającego klauzulę informacyjną zawierającą informacje podawane w przypadku pozyskiwania danych od osoby, której dane dotyczą, zgodnie z art. 13 ust. 1-2 Rozporządzenia.</w:t>
      </w:r>
    </w:p>
    <w:p w14:paraId="04ECB510" w14:textId="2A10B138" w:rsidR="00AB196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Wykonawca oświadcza, iż wypełni w imieniu Zamawiającego obowiązki informacyjne przewidziane w art. 14 Rozporządzenia</w:t>
      </w:r>
      <w:r w:rsidRPr="000063B6">
        <w:rPr>
          <w:color w:val="FF0000"/>
          <w:sz w:val="22"/>
          <w:szCs w:val="22"/>
        </w:rPr>
        <w:t xml:space="preserve"> </w:t>
      </w:r>
      <w:r w:rsidRPr="000063B6">
        <w:rPr>
          <w:sz w:val="22"/>
          <w:szCs w:val="22"/>
        </w:rPr>
        <w:t xml:space="preserve">wobec osób fizycznych, których dane zostały </w:t>
      </w:r>
      <w:r w:rsidRPr="000063B6">
        <w:rPr>
          <w:sz w:val="22"/>
          <w:szCs w:val="22"/>
        </w:rPr>
        <w:lastRenderedPageBreak/>
        <w:t>zawarte w niniejszej umowie, jak również osób biorących udział w realizacji umowy, których dane osobowe bezpośrednio lub pośrednio przekaże Zamawiającemu.</w:t>
      </w:r>
    </w:p>
    <w:p w14:paraId="5D6B747A" w14:textId="77777777" w:rsidR="00660DDE" w:rsidRPr="000063B6" w:rsidRDefault="00660DDE" w:rsidP="00660DDE">
      <w:pPr>
        <w:pStyle w:val="Tekstpodstawowywcity"/>
        <w:suppressAutoHyphens w:val="0"/>
        <w:spacing w:line="360" w:lineRule="auto"/>
        <w:ind w:left="720" w:firstLine="0"/>
        <w:jc w:val="left"/>
        <w:rPr>
          <w:sz w:val="22"/>
          <w:szCs w:val="22"/>
        </w:rPr>
      </w:pPr>
    </w:p>
    <w:p w14:paraId="07EAEB27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§11</w:t>
      </w:r>
    </w:p>
    <w:p w14:paraId="5A4BDD74" w14:textId="08612A8C" w:rsidR="00AB1966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 xml:space="preserve">Wszelkie zmiany warunków umowy, wymagają dla swej ważności formy pisemnej </w:t>
      </w:r>
      <w:r w:rsidRPr="000063B6">
        <w:rPr>
          <w:color w:val="000000"/>
          <w:sz w:val="22"/>
          <w:szCs w:val="22"/>
        </w:rPr>
        <w:br/>
        <w:t>w postaci aneksu</w:t>
      </w:r>
      <w:r w:rsidR="002E2B18" w:rsidRPr="000063B6">
        <w:rPr>
          <w:color w:val="000000"/>
          <w:sz w:val="22"/>
          <w:szCs w:val="22"/>
        </w:rPr>
        <w:t xml:space="preserve"> z zastrzeżeniem §7</w:t>
      </w:r>
      <w:r w:rsidR="008C3943" w:rsidRPr="000063B6">
        <w:rPr>
          <w:color w:val="000000"/>
          <w:sz w:val="22"/>
          <w:szCs w:val="22"/>
        </w:rPr>
        <w:t xml:space="preserve"> pkt 4</w:t>
      </w:r>
      <w:r w:rsidR="002E2B18" w:rsidRPr="000063B6">
        <w:rPr>
          <w:color w:val="000000"/>
          <w:sz w:val="22"/>
          <w:szCs w:val="22"/>
        </w:rPr>
        <w:t>.</w:t>
      </w:r>
    </w:p>
    <w:p w14:paraId="2B7BA460" w14:textId="24DB4BEB" w:rsidR="00AB1966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W sprawach nie uregulowanych postanowieniami umowy będą miały zastosowanie przepisy Kodeksu Cywilnego</w:t>
      </w:r>
      <w:r w:rsidR="00EB706C" w:rsidRPr="000063B6">
        <w:rPr>
          <w:color w:val="000000"/>
          <w:sz w:val="22"/>
          <w:szCs w:val="22"/>
        </w:rPr>
        <w:t>, ustawy Prawo zamówie</w:t>
      </w:r>
      <w:r w:rsidR="00085B0F" w:rsidRPr="000063B6">
        <w:rPr>
          <w:color w:val="000000"/>
          <w:sz w:val="22"/>
          <w:szCs w:val="22"/>
        </w:rPr>
        <w:t>ń</w:t>
      </w:r>
      <w:r w:rsidR="00EB706C" w:rsidRPr="000063B6">
        <w:rPr>
          <w:color w:val="000000"/>
          <w:sz w:val="22"/>
          <w:szCs w:val="22"/>
        </w:rPr>
        <w:t xml:space="preserve"> publicznych</w:t>
      </w:r>
      <w:r w:rsidRPr="000063B6">
        <w:rPr>
          <w:color w:val="000000"/>
          <w:sz w:val="22"/>
          <w:szCs w:val="22"/>
        </w:rPr>
        <w:t>.</w:t>
      </w:r>
    </w:p>
    <w:p w14:paraId="415DCCAB" w14:textId="77777777" w:rsidR="00AB1966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Spory mogące wyniknąć przy wykonywaniu umowy, strony poddają rozstrzygnięciu sądu powszechnego właściwego dla siedziby Zamawiającego.</w:t>
      </w:r>
    </w:p>
    <w:p w14:paraId="70D065B4" w14:textId="3AA0B1CB" w:rsidR="003D08C0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Umowa została sporządzona w 2</w:t>
      </w:r>
      <w:r w:rsidR="006372EE" w:rsidRPr="000063B6">
        <w:rPr>
          <w:color w:val="000000"/>
          <w:sz w:val="22"/>
          <w:szCs w:val="22"/>
        </w:rPr>
        <w:t xml:space="preserve"> jednobrzmiących egzemplarzach, </w:t>
      </w:r>
      <w:r w:rsidRPr="000063B6">
        <w:rPr>
          <w:color w:val="000000"/>
          <w:sz w:val="22"/>
          <w:szCs w:val="22"/>
        </w:rPr>
        <w:t>1 dla Wyk</w:t>
      </w:r>
      <w:r w:rsidR="006372EE" w:rsidRPr="000063B6">
        <w:rPr>
          <w:color w:val="000000"/>
          <w:sz w:val="22"/>
          <w:szCs w:val="22"/>
        </w:rPr>
        <w:t xml:space="preserve">onawcy, </w:t>
      </w:r>
      <w:r w:rsidRPr="000063B6">
        <w:rPr>
          <w:color w:val="000000"/>
          <w:sz w:val="22"/>
          <w:szCs w:val="22"/>
        </w:rPr>
        <w:t>1 dla Zamawiającego.</w:t>
      </w:r>
    </w:p>
    <w:p w14:paraId="05DAABB9" w14:textId="77777777" w:rsidR="00AB1966" w:rsidRPr="000063B6" w:rsidRDefault="00AB1966" w:rsidP="000063B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14:paraId="30FA791A" w14:textId="77777777" w:rsidR="00AB1966" w:rsidRPr="000063B6" w:rsidRDefault="00AB1966" w:rsidP="000063B6">
      <w:pPr>
        <w:tabs>
          <w:tab w:val="left" w:pos="540"/>
        </w:tabs>
        <w:spacing w:line="360" w:lineRule="auto"/>
        <w:ind w:left="540" w:hanging="540"/>
        <w:jc w:val="center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/>
          <w:color w:val="000000"/>
          <w:sz w:val="22"/>
          <w:szCs w:val="22"/>
        </w:rPr>
        <w:t>ZAMAWIAJĄCY</w:t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  <w:t>WYKONAWCA</w:t>
      </w:r>
    </w:p>
    <w:p w14:paraId="1404AA52" w14:textId="77777777" w:rsidR="00AB1966" w:rsidRPr="000063B6" w:rsidRDefault="00AB1966" w:rsidP="000063B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b/>
          <w:color w:val="000000"/>
          <w:sz w:val="22"/>
          <w:szCs w:val="22"/>
        </w:rPr>
      </w:pPr>
    </w:p>
    <w:p w14:paraId="1E45D01C" w14:textId="6A58B3B5" w:rsidR="000704D6" w:rsidRDefault="000704D6" w:rsidP="000063B6">
      <w:pPr>
        <w:tabs>
          <w:tab w:val="left" w:pos="54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67F31366" w14:textId="39243B42" w:rsidR="0002618F" w:rsidRDefault="0002618F" w:rsidP="000063B6">
      <w:pPr>
        <w:tabs>
          <w:tab w:val="left" w:pos="54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2B81FBBC" w14:textId="71C41E81" w:rsidR="003C4BB5" w:rsidRPr="000063B6" w:rsidRDefault="003C4BB5" w:rsidP="00660DDE">
      <w:pPr>
        <w:tabs>
          <w:tab w:val="left" w:pos="54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0063B6">
        <w:rPr>
          <w:rFonts w:ascii="Arial" w:hAnsi="Arial" w:cs="Arial"/>
          <w:b/>
          <w:sz w:val="22"/>
          <w:szCs w:val="22"/>
        </w:rPr>
        <w:t>Załączniku do umowy:</w:t>
      </w:r>
    </w:p>
    <w:p w14:paraId="40C21828" w14:textId="77777777" w:rsidR="009977E1" w:rsidRPr="000063B6" w:rsidRDefault="004E2B65" w:rsidP="00660DDE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Załącznik nr 1 – Formularz </w:t>
      </w:r>
      <w:r w:rsidR="00104625" w:rsidRPr="000063B6">
        <w:rPr>
          <w:rFonts w:ascii="Arial" w:hAnsi="Arial" w:cs="Arial"/>
          <w:sz w:val="22"/>
          <w:szCs w:val="22"/>
        </w:rPr>
        <w:t>cenowy</w:t>
      </w:r>
    </w:p>
    <w:p w14:paraId="70C4F937" w14:textId="3148611B" w:rsidR="004E2B65" w:rsidRPr="000063B6" w:rsidRDefault="00EE08A5" w:rsidP="00660DDE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Z</w:t>
      </w:r>
      <w:r w:rsidR="004E2B65" w:rsidRPr="000063B6">
        <w:rPr>
          <w:rFonts w:ascii="Arial" w:hAnsi="Arial" w:cs="Arial"/>
          <w:sz w:val="22"/>
          <w:szCs w:val="22"/>
        </w:rPr>
        <w:t xml:space="preserve">ałącznik nr </w:t>
      </w:r>
      <w:r w:rsidRPr="000063B6">
        <w:rPr>
          <w:rFonts w:ascii="Arial" w:hAnsi="Arial" w:cs="Arial"/>
          <w:sz w:val="22"/>
          <w:szCs w:val="22"/>
        </w:rPr>
        <w:t xml:space="preserve">2 </w:t>
      </w:r>
      <w:r w:rsidR="009977E1" w:rsidRPr="000063B6">
        <w:rPr>
          <w:rFonts w:ascii="Arial" w:hAnsi="Arial" w:cs="Arial"/>
          <w:sz w:val="22"/>
          <w:szCs w:val="22"/>
        </w:rPr>
        <w:t xml:space="preserve"> – Wykaz lokalizacji</w:t>
      </w:r>
    </w:p>
    <w:p w14:paraId="325631AB" w14:textId="4D92C4D7" w:rsidR="00643CC8" w:rsidRPr="000063B6" w:rsidRDefault="00DD7741" w:rsidP="00660DDE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Załącznik nr 3 </w:t>
      </w:r>
      <w:r w:rsidR="00643CC8" w:rsidRPr="000063B6">
        <w:rPr>
          <w:rFonts w:ascii="Arial" w:hAnsi="Arial" w:cs="Arial"/>
          <w:sz w:val="22"/>
          <w:szCs w:val="22"/>
        </w:rPr>
        <w:t>– Oświadczenie o akceptacji faktur elektronicznych</w:t>
      </w:r>
    </w:p>
    <w:p w14:paraId="5FAB93D9" w14:textId="122B7F86" w:rsidR="000063B6" w:rsidRDefault="00EE08A5" w:rsidP="009854EB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Załącznik nr 4 – Formularz zlecenia jednostkowego</w:t>
      </w:r>
    </w:p>
    <w:p w14:paraId="29C7F56C" w14:textId="74F20DA8" w:rsidR="0002618F" w:rsidRDefault="0002618F" w:rsidP="009854EB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502D694" w14:textId="6E9D6BDA" w:rsidR="0002618F" w:rsidRDefault="0002618F" w:rsidP="009854EB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C431AD4" w14:textId="34F3E797" w:rsidR="0002618F" w:rsidRPr="00A93FD0" w:rsidRDefault="008D3A38" w:rsidP="008D3A38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9AC1AE6" w14:textId="04027227" w:rsidR="000063B6" w:rsidRDefault="000063B6" w:rsidP="00A93FD0">
      <w:pPr>
        <w:pStyle w:val="Nagwek1"/>
        <w:jc w:val="right"/>
        <w:rPr>
          <w:rFonts w:eastAsia="Calibri"/>
          <w:lang w:eastAsia="en-US"/>
        </w:rPr>
      </w:pPr>
      <w:r w:rsidRPr="000063B6">
        <w:rPr>
          <w:rFonts w:eastAsia="Calibri"/>
          <w:lang w:eastAsia="en-US"/>
        </w:rPr>
        <w:lastRenderedPageBreak/>
        <w:t>Załącznik nr  2 do Umowy</w:t>
      </w:r>
    </w:p>
    <w:p w14:paraId="6CE1F33E" w14:textId="77777777" w:rsidR="00A93FD0" w:rsidRPr="00A93FD0" w:rsidRDefault="00A93FD0" w:rsidP="00A93FD0">
      <w:pPr>
        <w:rPr>
          <w:rFonts w:eastAsia="Calibri"/>
          <w:lang w:eastAsia="en-US"/>
        </w:rPr>
      </w:pPr>
    </w:p>
    <w:p w14:paraId="3B1C13DF" w14:textId="7D3E3847" w:rsidR="004931B0" w:rsidRPr="001F44E2" w:rsidRDefault="000063B6" w:rsidP="001F44E2">
      <w:pPr>
        <w:suppressAutoHyphens w:val="0"/>
        <w:spacing w:after="200" w:line="360" w:lineRule="auto"/>
        <w:jc w:val="center"/>
        <w:rPr>
          <w:rFonts w:ascii="Arial" w:eastAsia="Calibri" w:hAnsi="Arial" w:cs="Arial"/>
          <w:b/>
          <w:szCs w:val="22"/>
          <w:lang w:eastAsia="en-US"/>
        </w:rPr>
      </w:pPr>
      <w:r w:rsidRPr="000063B6">
        <w:rPr>
          <w:rFonts w:ascii="Arial" w:eastAsia="Calibri" w:hAnsi="Arial" w:cs="Arial"/>
          <w:b/>
          <w:szCs w:val="22"/>
          <w:lang w:eastAsia="en-US"/>
        </w:rPr>
        <w:t xml:space="preserve">Wykaz lokalizacji Urzędu Marszałkowskiego Województwa Małopolskiego </w:t>
      </w:r>
      <w:r w:rsidR="004931B0" w:rsidRPr="008D04B4">
        <w:rPr>
          <w:rFonts w:ascii="Arial" w:hAnsi="Arial" w:cs="Arial"/>
          <w:b/>
        </w:rPr>
        <w:t xml:space="preserve"> </w:t>
      </w:r>
    </w:p>
    <w:p w14:paraId="3F33222F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Basztowa 22</w:t>
      </w:r>
    </w:p>
    <w:p w14:paraId="27B34C8D" w14:textId="77777777" w:rsidR="004931B0" w:rsidRPr="008D04B4" w:rsidRDefault="004931B0" w:rsidP="004931B0">
      <w:pPr>
        <w:pStyle w:val="Akapitzlist"/>
        <w:numPr>
          <w:ilvl w:val="0"/>
          <w:numId w:val="22"/>
        </w:numPr>
        <w:suppressAutoHyphens w:val="0"/>
        <w:spacing w:after="200" w:line="276" w:lineRule="auto"/>
        <w:contextualSpacing/>
        <w:rPr>
          <w:rFonts w:ascii="Arial" w:hAnsi="Arial" w:cs="Arial"/>
          <w:b/>
          <w:bCs/>
        </w:rPr>
      </w:pPr>
      <w:r w:rsidRPr="008D04B4">
        <w:rPr>
          <w:rFonts w:ascii="Arial" w:hAnsi="Arial" w:cs="Arial"/>
          <w:b/>
          <w:bCs/>
        </w:rPr>
        <w:t xml:space="preserve">Kancelaria Zarządu </w:t>
      </w:r>
    </w:p>
    <w:p w14:paraId="248C9125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141, </w:t>
      </w:r>
    </w:p>
    <w:p w14:paraId="3FA8FCB4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124, </w:t>
      </w:r>
    </w:p>
    <w:p w14:paraId="50F34B13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126, </w:t>
      </w:r>
    </w:p>
    <w:p w14:paraId="2093EEE5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128, </w:t>
      </w:r>
    </w:p>
    <w:p w14:paraId="66409C9C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131, </w:t>
      </w:r>
    </w:p>
    <w:p w14:paraId="57C4E935" w14:textId="77777777" w:rsidR="004931B0" w:rsidRPr="008D04B4" w:rsidRDefault="004931B0" w:rsidP="004931B0">
      <w:pPr>
        <w:pStyle w:val="Akapitzlist"/>
        <w:numPr>
          <w:ilvl w:val="0"/>
          <w:numId w:val="22"/>
        </w:numPr>
        <w:suppressAutoHyphens w:val="0"/>
        <w:spacing w:after="200" w:line="276" w:lineRule="auto"/>
        <w:contextualSpacing/>
        <w:rPr>
          <w:rFonts w:ascii="Arial" w:hAnsi="Arial" w:cs="Arial"/>
          <w:b/>
          <w:bCs/>
        </w:rPr>
      </w:pPr>
      <w:r w:rsidRPr="008D04B4">
        <w:rPr>
          <w:rFonts w:ascii="Arial" w:hAnsi="Arial" w:cs="Arial"/>
          <w:b/>
          <w:bCs/>
        </w:rPr>
        <w:t xml:space="preserve">Kancelaria Sejmiku </w:t>
      </w:r>
    </w:p>
    <w:p w14:paraId="38337C9B" w14:textId="77777777" w:rsidR="004931B0" w:rsidRPr="008D04B4" w:rsidRDefault="004931B0" w:rsidP="004931B0">
      <w:pPr>
        <w:pStyle w:val="Akapitzlist"/>
        <w:numPr>
          <w:ilvl w:val="1"/>
          <w:numId w:val="22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137, </w:t>
      </w:r>
    </w:p>
    <w:p w14:paraId="2A4024CB" w14:textId="77777777" w:rsidR="004931B0" w:rsidRPr="008D04B4" w:rsidRDefault="004931B0" w:rsidP="004931B0">
      <w:pPr>
        <w:pStyle w:val="Akapitzlist"/>
        <w:ind w:left="2138"/>
        <w:jc w:val="both"/>
        <w:rPr>
          <w:rFonts w:ascii="Arial" w:hAnsi="Arial" w:cs="Arial"/>
        </w:rPr>
      </w:pPr>
    </w:p>
    <w:p w14:paraId="79D05B75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Racławicka 56 budynek A i B</w:t>
      </w:r>
    </w:p>
    <w:p w14:paraId="49517DEE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</w:p>
    <w:p w14:paraId="5658F8FD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A</w:t>
      </w:r>
    </w:p>
    <w:p w14:paraId="2E54E079" w14:textId="77777777" w:rsidR="004931B0" w:rsidRPr="008D04B4" w:rsidRDefault="004931B0" w:rsidP="004931B0">
      <w:pPr>
        <w:pStyle w:val="Akapitzlist"/>
        <w:numPr>
          <w:ilvl w:val="0"/>
          <w:numId w:val="20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Generalny</w:t>
      </w:r>
    </w:p>
    <w:p w14:paraId="09343E47" w14:textId="77777777" w:rsidR="004931B0" w:rsidRPr="008D04B4" w:rsidRDefault="004931B0" w:rsidP="004931B0">
      <w:pPr>
        <w:pStyle w:val="Akapitzlist"/>
        <w:numPr>
          <w:ilvl w:val="0"/>
          <w:numId w:val="24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14, </w:t>
      </w:r>
    </w:p>
    <w:p w14:paraId="3445E5BD" w14:textId="77777777" w:rsidR="004931B0" w:rsidRPr="008D04B4" w:rsidRDefault="004931B0" w:rsidP="004931B0">
      <w:pPr>
        <w:pStyle w:val="Akapitzlist"/>
        <w:numPr>
          <w:ilvl w:val="0"/>
          <w:numId w:val="20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Budżetu i Finansów</w:t>
      </w:r>
    </w:p>
    <w:p w14:paraId="788B431F" w14:textId="77777777" w:rsidR="004931B0" w:rsidRPr="008D04B4" w:rsidRDefault="004931B0" w:rsidP="004931B0">
      <w:pPr>
        <w:pStyle w:val="Akapitzlist"/>
        <w:numPr>
          <w:ilvl w:val="0"/>
          <w:numId w:val="23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319, </w:t>
      </w:r>
    </w:p>
    <w:p w14:paraId="19898778" w14:textId="77777777" w:rsidR="004931B0" w:rsidRPr="008D04B4" w:rsidRDefault="004931B0" w:rsidP="004931B0">
      <w:pPr>
        <w:pStyle w:val="Akapitzlist"/>
        <w:numPr>
          <w:ilvl w:val="0"/>
          <w:numId w:val="1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Turystyki</w:t>
      </w:r>
    </w:p>
    <w:p w14:paraId="4C1ED618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pokój nr</w:t>
      </w:r>
      <w:r w:rsidRPr="008D04B4">
        <w:rPr>
          <w:rFonts w:ascii="Arial" w:hAnsi="Arial" w:cs="Arial"/>
          <w:color w:val="FF0000"/>
        </w:rPr>
        <w:t xml:space="preserve"> </w:t>
      </w:r>
      <w:r w:rsidRPr="008D04B4">
        <w:rPr>
          <w:rFonts w:ascii="Arial" w:hAnsi="Arial" w:cs="Arial"/>
        </w:rPr>
        <w:t>402,</w:t>
      </w:r>
    </w:p>
    <w:p w14:paraId="56083158" w14:textId="77777777" w:rsidR="004931B0" w:rsidRPr="008D04B4" w:rsidRDefault="004931B0" w:rsidP="004931B0">
      <w:pPr>
        <w:pStyle w:val="Akapitzlist"/>
        <w:numPr>
          <w:ilvl w:val="0"/>
          <w:numId w:val="1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Departament Sportu i</w:t>
      </w:r>
      <w:r w:rsidRPr="00921C5D">
        <w:rPr>
          <w:rFonts w:ascii="Arial" w:hAnsi="Arial" w:cs="Arial"/>
          <w:b/>
        </w:rPr>
        <w:t xml:space="preserve"> Upowszechniania Kultury Fizycznej</w:t>
      </w:r>
    </w:p>
    <w:p w14:paraId="1359DE3B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416, </w:t>
      </w:r>
    </w:p>
    <w:p w14:paraId="79AF2811" w14:textId="77777777" w:rsidR="004931B0" w:rsidRPr="008D04B4" w:rsidRDefault="004931B0" w:rsidP="004931B0">
      <w:pPr>
        <w:pStyle w:val="Akapitzlist"/>
        <w:numPr>
          <w:ilvl w:val="0"/>
          <w:numId w:val="1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Rolnictwa i Rozwoju Obszarów Wiejskich</w:t>
      </w:r>
    </w:p>
    <w:p w14:paraId="4FA0FB94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</w:rPr>
        <w:t xml:space="preserve">pokój nr 216, </w:t>
      </w:r>
    </w:p>
    <w:p w14:paraId="6DE029B7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</w:p>
    <w:p w14:paraId="4BAD4039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B</w:t>
      </w:r>
    </w:p>
    <w:p w14:paraId="5085B687" w14:textId="77777777" w:rsidR="004931B0" w:rsidRPr="000C1C37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  <w:b/>
        </w:rPr>
        <w:t>Departament Zdrowia</w:t>
      </w:r>
    </w:p>
    <w:p w14:paraId="34B8417E" w14:textId="77777777" w:rsidR="004931B0" w:rsidRPr="000C1C37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</w:rPr>
        <w:t xml:space="preserve">pokój nr 152, </w:t>
      </w:r>
    </w:p>
    <w:p w14:paraId="1BB5608F" w14:textId="77777777" w:rsidR="004931B0" w:rsidRPr="000C1C37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  <w:b/>
        </w:rPr>
        <w:t>Departament Rodziny</w:t>
      </w:r>
    </w:p>
    <w:p w14:paraId="18460300" w14:textId="77777777" w:rsidR="004931B0" w:rsidRPr="000C1C37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</w:rPr>
        <w:t xml:space="preserve">pokój nr 152, </w:t>
      </w:r>
    </w:p>
    <w:p w14:paraId="50EDE18E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  <w:b/>
        </w:rPr>
        <w:t xml:space="preserve">Departament Środowiska, </w:t>
      </w:r>
    </w:p>
    <w:p w14:paraId="50F2D429" w14:textId="77777777" w:rsidR="004931B0" w:rsidRPr="008D04B4" w:rsidRDefault="004931B0" w:rsidP="004931B0">
      <w:pPr>
        <w:pStyle w:val="Akapitzlist"/>
        <w:numPr>
          <w:ilvl w:val="1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</w:t>
      </w:r>
      <w:r>
        <w:rPr>
          <w:rFonts w:ascii="Arial" w:hAnsi="Arial" w:cs="Arial"/>
        </w:rPr>
        <w:t>553</w:t>
      </w:r>
    </w:p>
    <w:p w14:paraId="0EC1FEFE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Nadzoru Właścicielskiego i Gospodarki</w:t>
      </w:r>
    </w:p>
    <w:p w14:paraId="435FFE6F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352, </w:t>
      </w:r>
    </w:p>
    <w:p w14:paraId="54B0CFF3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Kancelaria Sejmiku</w:t>
      </w:r>
    </w:p>
    <w:p w14:paraId="1E267F23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452, </w:t>
      </w:r>
    </w:p>
    <w:p w14:paraId="45E81DBB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Generalny</w:t>
      </w:r>
    </w:p>
    <w:p w14:paraId="74C97BBA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pokój nr 652,658,</w:t>
      </w:r>
    </w:p>
    <w:p w14:paraId="709C84E1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ind w:left="1418" w:hanging="284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 xml:space="preserve">Biuro Zarządzania Zasobami Ludzkimi      </w:t>
      </w:r>
    </w:p>
    <w:p w14:paraId="3FA2A4BF" w14:textId="77777777" w:rsidR="004931B0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lastRenderedPageBreak/>
        <w:t>pokój nr 655</w:t>
      </w:r>
      <w:r>
        <w:rPr>
          <w:rFonts w:ascii="Arial" w:hAnsi="Arial" w:cs="Arial"/>
        </w:rPr>
        <w:t>,</w:t>
      </w:r>
    </w:p>
    <w:p w14:paraId="5D971AB6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Departament Informatyzacji</w:t>
      </w:r>
    </w:p>
    <w:p w14:paraId="08E8A478" w14:textId="77777777" w:rsidR="004931B0" w:rsidRPr="00260E7D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pokój nr 557.</w:t>
      </w:r>
    </w:p>
    <w:p w14:paraId="5FFA35BB" w14:textId="77777777" w:rsidR="004931B0" w:rsidRPr="008D04B4" w:rsidRDefault="004931B0" w:rsidP="004931B0">
      <w:pPr>
        <w:pStyle w:val="Akapitzlist"/>
        <w:ind w:left="2160"/>
        <w:rPr>
          <w:rFonts w:ascii="Arial" w:hAnsi="Arial" w:cs="Arial"/>
        </w:rPr>
      </w:pPr>
    </w:p>
    <w:p w14:paraId="1CEC323C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Wielicka 72 budynek A i B</w:t>
      </w:r>
    </w:p>
    <w:p w14:paraId="2C4FDF78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A</w:t>
      </w:r>
    </w:p>
    <w:p w14:paraId="0F3CD6DD" w14:textId="77777777" w:rsidR="004931B0" w:rsidRPr="00F86A6C" w:rsidRDefault="004931B0" w:rsidP="004931B0">
      <w:pPr>
        <w:pStyle w:val="Akapitzlist"/>
        <w:numPr>
          <w:ilvl w:val="0"/>
          <w:numId w:val="18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F86A6C">
        <w:rPr>
          <w:rFonts w:ascii="Arial" w:hAnsi="Arial" w:cs="Arial"/>
          <w:b/>
        </w:rPr>
        <w:t>Departament Systemu Zarządzania Programami Europejskimi</w:t>
      </w:r>
    </w:p>
    <w:p w14:paraId="2C0B8EB7" w14:textId="77777777" w:rsidR="004931B0" w:rsidRPr="008D04B4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334, </w:t>
      </w:r>
    </w:p>
    <w:p w14:paraId="526EBF52" w14:textId="77777777" w:rsidR="004931B0" w:rsidRPr="008D04B4" w:rsidRDefault="004931B0" w:rsidP="004931B0">
      <w:pPr>
        <w:pStyle w:val="Akapitzlist"/>
        <w:numPr>
          <w:ilvl w:val="0"/>
          <w:numId w:val="18"/>
        </w:numPr>
        <w:suppressAutoHyphens w:val="0"/>
        <w:spacing w:after="200" w:line="276" w:lineRule="auto"/>
        <w:ind w:left="1494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Biuro ds. Certyfikacji</w:t>
      </w:r>
    </w:p>
    <w:p w14:paraId="7DAE9982" w14:textId="77777777" w:rsidR="004931B0" w:rsidRPr="008D04B4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334, </w:t>
      </w:r>
    </w:p>
    <w:p w14:paraId="2E43FF92" w14:textId="77777777" w:rsidR="004931B0" w:rsidRPr="008D04B4" w:rsidRDefault="004931B0" w:rsidP="004931B0">
      <w:pPr>
        <w:pStyle w:val="Akapitzlist"/>
        <w:ind w:left="108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 xml:space="preserve"> c) Departament Audytu i Kontroli</w:t>
      </w:r>
    </w:p>
    <w:p w14:paraId="01B05AE3" w14:textId="77777777" w:rsidR="004931B0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Pokój 201,</w:t>
      </w:r>
    </w:p>
    <w:p w14:paraId="659B5795" w14:textId="77777777" w:rsidR="004931B0" w:rsidRPr="008D04B4" w:rsidRDefault="004931B0" w:rsidP="004931B0">
      <w:pPr>
        <w:pStyle w:val="Akapitzlist"/>
        <w:numPr>
          <w:ilvl w:val="0"/>
          <w:numId w:val="30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 xml:space="preserve">Departament </w:t>
      </w:r>
      <w:r w:rsidRPr="006640DA">
        <w:rPr>
          <w:rFonts w:ascii="Arial" w:hAnsi="Arial" w:cs="Arial"/>
          <w:b/>
        </w:rPr>
        <w:t>Programów Unijnych dla Obszarów Wiejskich oraz KPO</w:t>
      </w:r>
    </w:p>
    <w:p w14:paraId="137BD3EA" w14:textId="77777777" w:rsidR="004931B0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Pokój 421</w:t>
      </w:r>
      <w:r w:rsidRPr="008D04B4">
        <w:rPr>
          <w:rFonts w:ascii="Arial" w:hAnsi="Arial" w:cs="Arial"/>
        </w:rPr>
        <w:t xml:space="preserve">, </w:t>
      </w:r>
    </w:p>
    <w:p w14:paraId="107D67E4" w14:textId="77777777" w:rsidR="004931B0" w:rsidRPr="008D04B4" w:rsidRDefault="004931B0" w:rsidP="004931B0">
      <w:pPr>
        <w:pStyle w:val="Akapitzlist"/>
        <w:numPr>
          <w:ilvl w:val="0"/>
          <w:numId w:val="30"/>
        </w:numPr>
        <w:suppressAutoHyphens w:val="0"/>
        <w:spacing w:before="240"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Rozwoju Regionu</w:t>
      </w:r>
    </w:p>
    <w:p w14:paraId="36074BED" w14:textId="77777777" w:rsidR="004931B0" w:rsidRPr="00FB0BC3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Pokój 100</w:t>
      </w:r>
      <w:r w:rsidRPr="008D04B4">
        <w:rPr>
          <w:rFonts w:ascii="Arial" w:hAnsi="Arial" w:cs="Arial"/>
        </w:rPr>
        <w:t>,</w:t>
      </w:r>
    </w:p>
    <w:p w14:paraId="50F8A27B" w14:textId="77777777" w:rsidR="004931B0" w:rsidRPr="008D04B4" w:rsidRDefault="004931B0" w:rsidP="004931B0">
      <w:pPr>
        <w:pStyle w:val="Akapitzlist"/>
        <w:ind w:left="0"/>
        <w:rPr>
          <w:rFonts w:ascii="Arial" w:hAnsi="Arial" w:cs="Arial"/>
        </w:rPr>
      </w:pPr>
    </w:p>
    <w:p w14:paraId="6D7E2B49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B</w:t>
      </w:r>
    </w:p>
    <w:p w14:paraId="1C4F9139" w14:textId="77777777" w:rsidR="004931B0" w:rsidRPr="008D04B4" w:rsidRDefault="004931B0" w:rsidP="004931B0">
      <w:pPr>
        <w:pStyle w:val="Akapitzlist"/>
        <w:numPr>
          <w:ilvl w:val="0"/>
          <w:numId w:val="21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Funduszy Europejskich</w:t>
      </w:r>
    </w:p>
    <w:p w14:paraId="3382FB5E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406, </w:t>
      </w:r>
    </w:p>
    <w:p w14:paraId="42F21FD0" w14:textId="77777777" w:rsidR="004931B0" w:rsidRPr="008D04B4" w:rsidRDefault="004931B0" w:rsidP="004931B0">
      <w:pPr>
        <w:pStyle w:val="Akapitzlist"/>
        <w:ind w:left="0"/>
        <w:rPr>
          <w:rFonts w:ascii="Arial" w:hAnsi="Arial" w:cs="Arial"/>
        </w:rPr>
      </w:pPr>
    </w:p>
    <w:p w14:paraId="5DBB4028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Zacisze 5</w:t>
      </w:r>
    </w:p>
    <w:p w14:paraId="73993750" w14:textId="77777777" w:rsidR="004931B0" w:rsidRPr="008D04B4" w:rsidRDefault="004931B0" w:rsidP="004931B0">
      <w:pPr>
        <w:pStyle w:val="Akapitzlist"/>
        <w:ind w:left="144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Kultury i Dziedzictwa Narodowego</w:t>
      </w:r>
    </w:p>
    <w:p w14:paraId="57EBF0C5" w14:textId="77777777" w:rsidR="004931B0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283, </w:t>
      </w:r>
    </w:p>
    <w:p w14:paraId="1180A763" w14:textId="77777777" w:rsidR="004931B0" w:rsidRDefault="004931B0" w:rsidP="004931B0">
      <w:pPr>
        <w:pStyle w:val="Akapitzlist"/>
        <w:ind w:left="2160"/>
        <w:rPr>
          <w:rFonts w:ascii="Arial" w:hAnsi="Arial" w:cs="Arial"/>
        </w:rPr>
      </w:pPr>
    </w:p>
    <w:p w14:paraId="0FA23112" w14:textId="77777777" w:rsidR="004931B0" w:rsidRPr="00FB0BC3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FB0BC3">
        <w:rPr>
          <w:rFonts w:ascii="Arial" w:hAnsi="Arial" w:cs="Arial"/>
          <w:u w:val="single"/>
        </w:rPr>
        <w:t>ul. Zacisze 7</w:t>
      </w:r>
    </w:p>
    <w:p w14:paraId="5C414A8A" w14:textId="77777777" w:rsidR="004931B0" w:rsidRPr="00FB0BC3" w:rsidRDefault="004931B0" w:rsidP="004931B0">
      <w:pPr>
        <w:ind w:left="1418"/>
        <w:rPr>
          <w:rFonts w:ascii="Arial" w:hAnsi="Arial" w:cs="Arial"/>
          <w:b/>
        </w:rPr>
      </w:pPr>
      <w:r w:rsidRPr="00FB0BC3">
        <w:rPr>
          <w:rFonts w:ascii="Arial" w:hAnsi="Arial" w:cs="Arial"/>
          <w:b/>
        </w:rPr>
        <w:t>Departament Marketingu i Promocji/ Biuro Prasowe</w:t>
      </w:r>
    </w:p>
    <w:p w14:paraId="4FD58984" w14:textId="77777777" w:rsidR="004931B0" w:rsidRPr="00FB0BC3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FB0BC3">
        <w:rPr>
          <w:rFonts w:ascii="Arial" w:hAnsi="Arial" w:cs="Arial"/>
        </w:rPr>
        <w:t>pokój nr 134</w:t>
      </w:r>
    </w:p>
    <w:p w14:paraId="4E0970AF" w14:textId="77777777" w:rsidR="004931B0" w:rsidRPr="008D04B4" w:rsidRDefault="004931B0" w:rsidP="004931B0">
      <w:pPr>
        <w:pStyle w:val="Akapitzlist"/>
        <w:ind w:left="0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      </w:t>
      </w:r>
    </w:p>
    <w:p w14:paraId="5B34BA58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Królewska 57</w:t>
      </w:r>
    </w:p>
    <w:p w14:paraId="10DDBAD5" w14:textId="77777777" w:rsidR="004931B0" w:rsidRPr="008D04B4" w:rsidRDefault="004931B0" w:rsidP="004931B0">
      <w:pPr>
        <w:pStyle w:val="Akapitzlist"/>
        <w:ind w:left="144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Inwestycji Strategicznych</w:t>
      </w:r>
    </w:p>
    <w:p w14:paraId="25553055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109, </w:t>
      </w:r>
    </w:p>
    <w:p w14:paraId="502BF423" w14:textId="77777777" w:rsidR="004931B0" w:rsidRPr="008D04B4" w:rsidRDefault="004931B0" w:rsidP="004931B0">
      <w:pPr>
        <w:pStyle w:val="Akapitzlist"/>
        <w:ind w:left="144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Edukacji</w:t>
      </w:r>
    </w:p>
    <w:p w14:paraId="4141B297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119, </w:t>
      </w:r>
      <w:r>
        <w:rPr>
          <w:rFonts w:ascii="Arial" w:hAnsi="Arial" w:cs="Arial"/>
        </w:rPr>
        <w:t>piętro XI</w:t>
      </w:r>
    </w:p>
    <w:p w14:paraId="106D1676" w14:textId="77777777" w:rsidR="004931B0" w:rsidRPr="008D04B4" w:rsidRDefault="004931B0" w:rsidP="004931B0">
      <w:pPr>
        <w:pStyle w:val="Akapitzlist"/>
        <w:ind w:left="2160"/>
        <w:rPr>
          <w:rFonts w:ascii="Arial" w:hAnsi="Arial" w:cs="Arial"/>
        </w:rPr>
      </w:pPr>
    </w:p>
    <w:p w14:paraId="44036AE8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Radziwiłłowska 1</w:t>
      </w:r>
    </w:p>
    <w:p w14:paraId="52292F68" w14:textId="77777777" w:rsidR="004931B0" w:rsidRPr="008D04B4" w:rsidRDefault="004931B0" w:rsidP="004931B0">
      <w:pPr>
        <w:pStyle w:val="Akapitzlist"/>
        <w:ind w:firstLine="696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Infrastruktury Drogowej i Transportu</w:t>
      </w:r>
    </w:p>
    <w:p w14:paraId="110C7C8E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sekretariat</w:t>
      </w:r>
    </w:p>
    <w:p w14:paraId="74E3AB6A" w14:textId="77777777" w:rsidR="00310829" w:rsidRPr="00310829" w:rsidRDefault="00310829" w:rsidP="000063B6">
      <w:pPr>
        <w:tabs>
          <w:tab w:val="left" w:pos="540"/>
        </w:tabs>
        <w:spacing w:line="360" w:lineRule="auto"/>
        <w:rPr>
          <w:rFonts w:ascii="Arial" w:hAnsi="Arial" w:cs="Arial"/>
          <w:vanish/>
          <w:sz w:val="22"/>
          <w:szCs w:val="22"/>
          <w:specVanish/>
        </w:rPr>
      </w:pPr>
    </w:p>
    <w:p w14:paraId="1CA31743" w14:textId="5F2BC26E" w:rsidR="00310829" w:rsidRDefault="00310829" w:rsidP="0031082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9164BFB" w14:textId="1DB546AC" w:rsidR="00310829" w:rsidRPr="00E720FF" w:rsidRDefault="00310829" w:rsidP="00DD22F7">
      <w:pPr>
        <w:pStyle w:val="Nagwek1"/>
        <w:jc w:val="right"/>
        <w:rPr>
          <w:szCs w:val="22"/>
        </w:rPr>
      </w:pPr>
      <w:r>
        <w:rPr>
          <w:szCs w:val="22"/>
        </w:rPr>
        <w:br w:type="page"/>
      </w:r>
      <w:r w:rsidRPr="00E720FF">
        <w:rPr>
          <w:rFonts w:eastAsia="Calibri"/>
          <w:lang w:eastAsia="en-US"/>
        </w:rPr>
        <w:lastRenderedPageBreak/>
        <w:t>Załącznik nr  3 do Umowy</w:t>
      </w:r>
    </w:p>
    <w:p w14:paraId="18FCFC41" w14:textId="31D31433" w:rsidR="00310829" w:rsidRDefault="00310829" w:rsidP="00310829">
      <w:pPr>
        <w:widowControl w:val="0"/>
        <w:autoSpaceDE w:val="0"/>
        <w:ind w:left="5954"/>
        <w:rPr>
          <w:sz w:val="20"/>
          <w:szCs w:val="20"/>
        </w:rPr>
      </w:pPr>
    </w:p>
    <w:p w14:paraId="09BAA9F2" w14:textId="77777777" w:rsidR="00310829" w:rsidRPr="00310829" w:rsidRDefault="00310829" w:rsidP="00310829">
      <w:pPr>
        <w:widowControl w:val="0"/>
        <w:autoSpaceDE w:val="0"/>
        <w:ind w:left="5954"/>
        <w:rPr>
          <w:sz w:val="20"/>
          <w:szCs w:val="20"/>
        </w:rPr>
      </w:pPr>
    </w:p>
    <w:p w14:paraId="5CC94C92" w14:textId="77777777" w:rsidR="00310829" w:rsidRPr="00310829" w:rsidRDefault="00310829" w:rsidP="00310829">
      <w:pPr>
        <w:spacing w:line="276" w:lineRule="auto"/>
        <w:jc w:val="center"/>
        <w:rPr>
          <w:rFonts w:ascii="Arial" w:hAnsi="Arial" w:cs="Arial"/>
        </w:rPr>
      </w:pPr>
      <w:r w:rsidRPr="00310829">
        <w:rPr>
          <w:rFonts w:ascii="Arial" w:hAnsi="Arial" w:cs="Arial"/>
          <w:b/>
          <w:bCs/>
        </w:rPr>
        <w:t xml:space="preserve">OŚWIADCZENIE O AKCEPTACJI FAKTUR WYSTAWIANYCH I PRZESYŁANYCH </w:t>
      </w:r>
    </w:p>
    <w:p w14:paraId="318B5528" w14:textId="77777777" w:rsidR="00310829" w:rsidRPr="00310829" w:rsidRDefault="00310829" w:rsidP="00310829">
      <w:pPr>
        <w:spacing w:line="276" w:lineRule="auto"/>
        <w:jc w:val="center"/>
        <w:rPr>
          <w:rFonts w:ascii="Arial" w:hAnsi="Arial" w:cs="Arial"/>
          <w:b/>
          <w:bCs/>
        </w:rPr>
      </w:pPr>
      <w:r w:rsidRPr="00310829">
        <w:rPr>
          <w:rFonts w:ascii="Arial" w:hAnsi="Arial" w:cs="Arial"/>
          <w:b/>
          <w:bCs/>
        </w:rPr>
        <w:t>W FORMIE ELEKTRONICZNEJ I FAKTUR USTRUKTURYZOWANYCH W SYTUACJI GDY WOJEWÓDZTWO JEST NABYWCĄ</w:t>
      </w:r>
    </w:p>
    <w:p w14:paraId="494EAA62" w14:textId="77777777" w:rsidR="00310829" w:rsidRPr="00310829" w:rsidRDefault="00310829" w:rsidP="00310829">
      <w:pPr>
        <w:spacing w:line="276" w:lineRule="auto"/>
        <w:jc w:val="center"/>
        <w:rPr>
          <w:rFonts w:ascii="Arial" w:hAnsi="Arial" w:cs="Arial"/>
        </w:rPr>
      </w:pPr>
    </w:p>
    <w:p w14:paraId="69EB5D0C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>Dane Dostawcy:</w:t>
      </w:r>
    </w:p>
    <w:p w14:paraId="055D8156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Nazwa:</w:t>
      </w:r>
    </w:p>
    <w:p w14:paraId="6F3769E6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Adres:</w:t>
      </w:r>
    </w:p>
    <w:p w14:paraId="3BE69C75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Cs/>
          <w:sz w:val="22"/>
          <w:szCs w:val="22"/>
          <w:lang w:eastAsia="en-US"/>
        </w:rPr>
        <w:t>NIP:</w:t>
      </w:r>
    </w:p>
    <w:p w14:paraId="190D10BE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25481381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 xml:space="preserve">Dane Nabywcy </w:t>
      </w:r>
    </w:p>
    <w:p w14:paraId="59210478" w14:textId="77777777" w:rsidR="00310829" w:rsidRPr="00310829" w:rsidRDefault="00310829" w:rsidP="00E720FF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310829">
        <w:rPr>
          <w:rFonts w:ascii="Arial" w:eastAsia="Arial" w:hAnsi="Arial" w:cs="Arial"/>
          <w:i/>
          <w:sz w:val="22"/>
          <w:szCs w:val="22"/>
          <w:lang w:eastAsia="en-US"/>
        </w:rPr>
        <w:t xml:space="preserve">(w </w:t>
      </w:r>
      <w:proofErr w:type="spellStart"/>
      <w:r w:rsidRPr="00310829">
        <w:rPr>
          <w:rFonts w:ascii="Arial" w:eastAsia="Arial" w:hAnsi="Arial" w:cs="Arial"/>
          <w:i/>
          <w:sz w:val="22"/>
          <w:szCs w:val="22"/>
          <w:lang w:eastAsia="en-US"/>
        </w:rPr>
        <w:t>KSeF</w:t>
      </w:r>
      <w:proofErr w:type="spellEnd"/>
      <w:r w:rsidRPr="00310829">
        <w:rPr>
          <w:rFonts w:ascii="Arial" w:eastAsia="Arial" w:hAnsi="Arial" w:cs="Arial"/>
          <w:i/>
          <w:sz w:val="22"/>
          <w:szCs w:val="22"/>
          <w:lang w:eastAsia="en-US"/>
        </w:rPr>
        <w:t xml:space="preserve"> występujący w polu PODMIOT_2)</w:t>
      </w:r>
    </w:p>
    <w:p w14:paraId="62B549CE" w14:textId="77777777" w:rsidR="00310829" w:rsidRPr="00310829" w:rsidRDefault="00310829" w:rsidP="00E720FF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Nazwa: </w:t>
      </w:r>
      <w:bookmarkStart w:id="1" w:name="_Hlk219102359"/>
      <w:r w:rsidRPr="00310829">
        <w:rPr>
          <w:rFonts w:ascii="Arial" w:eastAsia="Arial" w:hAnsi="Arial" w:cs="Arial"/>
          <w:sz w:val="22"/>
          <w:szCs w:val="22"/>
          <w:lang w:eastAsia="en-US"/>
        </w:rPr>
        <w:t>Województwo Małopolskie</w:t>
      </w:r>
    </w:p>
    <w:bookmarkEnd w:id="1"/>
    <w:p w14:paraId="5FDD585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Adres</w:t>
      </w:r>
      <w:bookmarkStart w:id="2" w:name="_Hlk219102364"/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: </w:t>
      </w:r>
      <w:bookmarkStart w:id="3" w:name="_Hlk219102313"/>
      <w:r w:rsidRPr="00310829">
        <w:rPr>
          <w:rFonts w:ascii="Arial" w:eastAsia="Arial" w:hAnsi="Arial" w:cs="Arial"/>
          <w:sz w:val="22"/>
          <w:szCs w:val="22"/>
          <w:lang w:eastAsia="en-US"/>
        </w:rPr>
        <w:t>ul. Basztowa 22, 31-156 Kraków</w:t>
      </w:r>
      <w:bookmarkEnd w:id="2"/>
      <w:bookmarkEnd w:id="3"/>
    </w:p>
    <w:p w14:paraId="4993397B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bookmarkStart w:id="4" w:name="_Hlk219102367"/>
      <w:r w:rsidRPr="00310829">
        <w:rPr>
          <w:rFonts w:ascii="Arial" w:eastAsia="Arial" w:hAnsi="Arial" w:cs="Arial"/>
          <w:sz w:val="22"/>
          <w:szCs w:val="22"/>
          <w:lang w:eastAsia="en-US"/>
        </w:rPr>
        <w:t>NIP: 6762178337 lub</w:t>
      </w:r>
    </w:p>
    <w:p w14:paraId="3010F3C9" w14:textId="77777777" w:rsidR="00310829" w:rsidRPr="00310829" w:rsidRDefault="00310829" w:rsidP="00E720FF">
      <w:pPr>
        <w:spacing w:after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VAT UE: PL6762178337*</w:t>
      </w:r>
      <w:r w:rsidRPr="00E720FF">
        <w:rPr>
          <w:rFonts w:ascii="Arial" w:eastAsia="Arial" w:hAnsi="Arial" w:cs="Arial"/>
          <w:sz w:val="22"/>
          <w:szCs w:val="22"/>
          <w:vertAlign w:val="superscript"/>
          <w:lang w:eastAsia="en-US"/>
        </w:rPr>
        <w:footnoteReference w:id="1"/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</w:p>
    <w:bookmarkEnd w:id="4"/>
    <w:p w14:paraId="1565202B" w14:textId="77777777" w:rsidR="00310829" w:rsidRPr="00310829" w:rsidRDefault="00310829" w:rsidP="00E720FF">
      <w:pPr>
        <w:spacing w:before="120"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 xml:space="preserve">Dane Odbiorcy </w:t>
      </w:r>
    </w:p>
    <w:p w14:paraId="638FC34C" w14:textId="77777777" w:rsidR="00310829" w:rsidRPr="00310829" w:rsidRDefault="00310829" w:rsidP="00E720FF">
      <w:pPr>
        <w:rPr>
          <w:rFonts w:ascii="Arial" w:hAnsi="Arial" w:cs="Arial"/>
          <w:bCs/>
          <w:i/>
          <w:sz w:val="22"/>
          <w:szCs w:val="22"/>
          <w:u w:val="single"/>
        </w:rPr>
      </w:pPr>
      <w:r w:rsidRPr="00310829">
        <w:rPr>
          <w:rFonts w:ascii="Arial" w:hAnsi="Arial" w:cs="Arial"/>
          <w:bCs/>
          <w:i/>
          <w:sz w:val="22"/>
          <w:szCs w:val="22"/>
        </w:rPr>
        <w:t xml:space="preserve">(w </w:t>
      </w:r>
      <w:proofErr w:type="spellStart"/>
      <w:r w:rsidRPr="00310829">
        <w:rPr>
          <w:rFonts w:ascii="Arial" w:hAnsi="Arial" w:cs="Arial"/>
          <w:bCs/>
          <w:i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i/>
          <w:sz w:val="22"/>
          <w:szCs w:val="22"/>
        </w:rPr>
        <w:t xml:space="preserve"> występujący w pozycji </w:t>
      </w:r>
      <w:r w:rsidRPr="00310829">
        <w:rPr>
          <w:rFonts w:ascii="Arial" w:hAnsi="Arial" w:cs="Arial"/>
          <w:bCs/>
          <w:i/>
          <w:sz w:val="22"/>
          <w:szCs w:val="22"/>
          <w:u w:val="single"/>
        </w:rPr>
        <w:t xml:space="preserve">Podmiot Inny [PODMIOT3] – ze wskazaniem Roli:  </w:t>
      </w:r>
      <w:r w:rsidRPr="00310829">
        <w:rPr>
          <w:rFonts w:ascii="Arial" w:hAnsi="Arial" w:cs="Arial"/>
          <w:bCs/>
          <w:i/>
          <w:sz w:val="22"/>
          <w:szCs w:val="22"/>
          <w:u w:val="single"/>
        </w:rPr>
        <w:br/>
        <w:t>JST-odbiorca)</w:t>
      </w:r>
    </w:p>
    <w:p w14:paraId="1D4424DC" w14:textId="77777777" w:rsidR="00310829" w:rsidRPr="00310829" w:rsidRDefault="00310829" w:rsidP="00E720FF">
      <w:pPr>
        <w:spacing w:before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Urząd Marszałkowski Województwa Małopolskiego</w:t>
      </w:r>
    </w:p>
    <w:p w14:paraId="5A46D520" w14:textId="77777777" w:rsidR="00310829" w:rsidRPr="00310829" w:rsidRDefault="00310829" w:rsidP="00E720FF">
      <w:pPr>
        <w:spacing w:before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Departament/Kancelaria/Biuro*</w:t>
      </w:r>
      <w:r w:rsidRPr="00E720FF">
        <w:rPr>
          <w:rFonts w:ascii="Arial" w:eastAsia="Arial" w:hAnsi="Arial" w:cs="Arial"/>
          <w:sz w:val="22"/>
          <w:szCs w:val="22"/>
          <w:vertAlign w:val="superscript"/>
          <w:lang w:eastAsia="en-US"/>
        </w:rPr>
        <w:t>1</w:t>
      </w:r>
      <w:r w:rsidRPr="00310829">
        <w:rPr>
          <w:rFonts w:ascii="Arial" w:eastAsia="Arial" w:hAnsi="Arial" w:cs="Arial"/>
          <w:sz w:val="22"/>
          <w:szCs w:val="22"/>
          <w:lang w:eastAsia="en-US"/>
        </w:rPr>
        <w:t>…………</w:t>
      </w:r>
    </w:p>
    <w:p w14:paraId="6A6B1838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ul. Basztowa 22, 31-156 Kraków</w:t>
      </w:r>
      <w:r w:rsidRPr="00310829" w:rsidDel="007A0A2B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</w:p>
    <w:p w14:paraId="298D1641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Identyfikator wewnętrzny:</w:t>
      </w:r>
      <w:bookmarkStart w:id="5" w:name="_Hlk219102346"/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 6762178337-10016</w:t>
      </w:r>
      <w:bookmarkEnd w:id="5"/>
    </w:p>
    <w:p w14:paraId="249B8366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bookmarkStart w:id="6" w:name="_Hlk219102352"/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ID </w:t>
      </w:r>
      <w:proofErr w:type="spellStart"/>
      <w:r w:rsidRPr="00310829">
        <w:rPr>
          <w:rFonts w:ascii="Arial" w:eastAsia="Arial" w:hAnsi="Arial" w:cs="Arial"/>
          <w:sz w:val="22"/>
          <w:szCs w:val="22"/>
          <w:lang w:eastAsia="en-US"/>
        </w:rPr>
        <w:t>Peppol</w:t>
      </w:r>
      <w:proofErr w:type="spellEnd"/>
      <w:r w:rsidRPr="00310829">
        <w:rPr>
          <w:rFonts w:ascii="Arial" w:eastAsia="Arial" w:hAnsi="Arial" w:cs="Arial"/>
          <w:sz w:val="22"/>
          <w:szCs w:val="22"/>
          <w:lang w:eastAsia="en-US"/>
        </w:rPr>
        <w:t>: GLN…………………………..</w:t>
      </w:r>
    </w:p>
    <w:bookmarkEnd w:id="6"/>
    <w:p w14:paraId="7D0C93FA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Numer umowy: </w:t>
      </w:r>
    </w:p>
    <w:p w14:paraId="6695D94D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1DBE4600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>Oświadczenie Nabywcy</w:t>
      </w:r>
    </w:p>
    <w:p w14:paraId="27903E7A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Nabywca/Odbiorca w transakcjach przedstawionych w ramach rozliczenia umowy dokonywać będzie płatności na podstawie otrzymanych faktur ustrukturyzowanych wystawionych przy pomocy </w:t>
      </w:r>
      <w:proofErr w:type="spellStart"/>
      <w:r w:rsidRPr="00310829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sz w:val="22"/>
          <w:szCs w:val="22"/>
        </w:rPr>
        <w:t xml:space="preserve"> zgodnie z art. 106gb ust. 1 i 5 ustawy o VAT.</w:t>
      </w:r>
    </w:p>
    <w:p w14:paraId="63B984F1" w14:textId="77777777" w:rsidR="00310829" w:rsidRPr="00310829" w:rsidRDefault="00310829" w:rsidP="00E720FF">
      <w:pPr>
        <w:spacing w:before="24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 przypadku faktur wystawionych poza </w:t>
      </w:r>
      <w:proofErr w:type="spellStart"/>
      <w:r w:rsidRPr="00310829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sz w:val="22"/>
          <w:szCs w:val="22"/>
        </w:rPr>
        <w:t xml:space="preserve"> :</w:t>
      </w:r>
    </w:p>
    <w:p w14:paraId="5F2DFB59" w14:textId="77777777" w:rsidR="00310829" w:rsidRPr="00310829" w:rsidRDefault="00310829" w:rsidP="00E720FF">
      <w:pPr>
        <w:numPr>
          <w:ilvl w:val="0"/>
          <w:numId w:val="42"/>
        </w:numPr>
        <w:suppressAutoHyphens w:val="0"/>
        <w:spacing w:after="160"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w przypadku faktury wystawionej w okresie awarii </w:t>
      </w:r>
      <w:proofErr w:type="spellStart"/>
      <w:r w:rsidRPr="00310829">
        <w:rPr>
          <w:rFonts w:ascii="Arial" w:eastAsia="Calibri" w:hAnsi="Arial" w:cs="Arial"/>
          <w:sz w:val="22"/>
          <w:szCs w:val="22"/>
        </w:rPr>
        <w:t>KSeF</w:t>
      </w:r>
      <w:proofErr w:type="spellEnd"/>
      <w:r w:rsidRPr="00310829">
        <w:rPr>
          <w:rFonts w:ascii="Arial" w:eastAsia="Calibri" w:hAnsi="Arial" w:cs="Arial"/>
          <w:sz w:val="22"/>
          <w:szCs w:val="22"/>
        </w:rPr>
        <w:t xml:space="preserve"> (art. 106ne ust. 1 ustawy o VAT) </w:t>
      </w:r>
    </w:p>
    <w:p w14:paraId="02107175" w14:textId="77777777" w:rsidR="00310829" w:rsidRPr="00310829" w:rsidRDefault="00310829" w:rsidP="00E720FF">
      <w:pPr>
        <w:numPr>
          <w:ilvl w:val="0"/>
          <w:numId w:val="42"/>
        </w:numPr>
        <w:suppressAutoHyphens w:val="0"/>
        <w:spacing w:after="160"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w przypadku faktury wystawionej w okresie całkowitej awarii </w:t>
      </w:r>
      <w:proofErr w:type="spellStart"/>
      <w:r w:rsidRPr="00310829">
        <w:rPr>
          <w:rFonts w:ascii="Arial" w:eastAsia="Calibri" w:hAnsi="Arial" w:cs="Arial"/>
          <w:sz w:val="22"/>
          <w:szCs w:val="22"/>
        </w:rPr>
        <w:t>KSeF</w:t>
      </w:r>
      <w:proofErr w:type="spellEnd"/>
      <w:r w:rsidRPr="00310829">
        <w:rPr>
          <w:rFonts w:ascii="Arial" w:eastAsia="Calibri" w:hAnsi="Arial" w:cs="Arial"/>
          <w:sz w:val="22"/>
          <w:szCs w:val="22"/>
        </w:rPr>
        <w:t xml:space="preserve"> </w:t>
      </w:r>
      <w:r w:rsidRPr="00310829">
        <w:rPr>
          <w:rFonts w:ascii="Arial" w:eastAsia="Calibri" w:hAnsi="Arial" w:cs="Arial"/>
          <w:sz w:val="22"/>
          <w:szCs w:val="22"/>
        </w:rPr>
        <w:br/>
        <w:t xml:space="preserve">(art. 106ne ust. 3 ustawy o VAT) </w:t>
      </w:r>
    </w:p>
    <w:p w14:paraId="4BDD4D1A" w14:textId="77777777" w:rsidR="00310829" w:rsidRPr="00310829" w:rsidRDefault="00310829" w:rsidP="00E720FF">
      <w:pPr>
        <w:suppressAutoHyphens w:val="0"/>
        <w:spacing w:after="160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Dostawca jest zobowiązany do przekazania faktury w formie elektronicznej/formie papierowej*</w:t>
      </w:r>
      <w:r w:rsidRPr="00E720FF">
        <w:rPr>
          <w:rFonts w:ascii="Arial" w:eastAsia="Arial" w:hAnsi="Arial" w:cs="Arial"/>
          <w:sz w:val="22"/>
          <w:szCs w:val="22"/>
          <w:vertAlign w:val="superscript"/>
          <w:lang w:eastAsia="en-US"/>
        </w:rPr>
        <w:footnoteReference w:id="2"/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 xml:space="preserve">. </w:t>
      </w:r>
    </w:p>
    <w:p w14:paraId="03E3AFC0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zastrzega, że w przypadku nieoznaczenia Odbiorcy w polu Podmiot3, faktura będzie uznawana za wystawioną w sposób nieprawidłowy i termin płatności zacznie biec </w:t>
      </w:r>
      <w:r w:rsidRPr="00310829">
        <w:rPr>
          <w:rFonts w:ascii="Arial" w:hAnsi="Arial" w:cs="Arial"/>
          <w:bCs/>
          <w:sz w:val="22"/>
          <w:szCs w:val="22"/>
        </w:rPr>
        <w:lastRenderedPageBreak/>
        <w:t xml:space="preserve">dopiero od momentu wystawienia i dostarczenia do Zamawiającego faktury wystawionej w sposób prawidłowy. </w:t>
      </w:r>
    </w:p>
    <w:p w14:paraId="50D9FFF0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 przypadku faktur, co do których nie istnieje obowiązek wystawienia ich przy pomocy </w:t>
      </w:r>
      <w:proofErr w:type="spellStart"/>
      <w:r w:rsidRPr="00310829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sz w:val="22"/>
          <w:szCs w:val="22"/>
        </w:rPr>
        <w:t xml:space="preserve"> faktura powinna zawierać dane Odbiorcy wskazane powyżej. </w:t>
      </w:r>
    </w:p>
    <w:p w14:paraId="563C73F3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 przypadku nieoznaczenia Odbiorcy na takiej fakturze, faktura będzie uznawana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za wystawioną w sposób nieprawidłowy i termin płatności zacznie biec dopiero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od momentu wystawienia i dostarczenia do Zamawiającego faktury wystawionej </w:t>
      </w:r>
      <w:r w:rsidRPr="00310829">
        <w:rPr>
          <w:rFonts w:ascii="Arial" w:hAnsi="Arial" w:cs="Arial"/>
          <w:bCs/>
          <w:sz w:val="22"/>
          <w:szCs w:val="22"/>
        </w:rPr>
        <w:br/>
        <w:t>w sposób prawidłowy określony umową.</w:t>
      </w:r>
    </w:p>
    <w:p w14:paraId="68392258" w14:textId="77777777" w:rsidR="00310829" w:rsidRPr="00310829" w:rsidRDefault="00310829" w:rsidP="00E720FF">
      <w:pPr>
        <w:spacing w:before="100" w:beforeAutospacing="1" w:after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Nabywca w transakcjach przedstawionych w ramach rozliczenia umowy akceptuje wystawianie i przesyłanie przez Dostawcę faktur w formie elektronicznej, na podstawie przepisów ustawy z dnia 11 marca 2004 r o podatku od towarów i usług. </w:t>
      </w:r>
    </w:p>
    <w:p w14:paraId="72E7677A" w14:textId="77777777" w:rsidR="00310829" w:rsidRPr="00310829" w:rsidRDefault="00310829" w:rsidP="00E720FF">
      <w:pPr>
        <w:spacing w:before="240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bCs/>
          <w:sz w:val="22"/>
          <w:szCs w:val="22"/>
          <w:lang w:eastAsia="en-US"/>
        </w:rPr>
        <w:t>Oświadczenie Dostawcy</w:t>
      </w:r>
    </w:p>
    <w:p w14:paraId="3279A78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001D021F" w14:textId="77777777" w:rsidR="00310829" w:rsidRPr="00310829" w:rsidRDefault="00310829" w:rsidP="00E720FF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oświadcza, że w toku realizacji zamówienia będzie korzystał z Krajowego Systemu e-Faktur, przy użyciu którego wystawiać będzie faktury ustrukturyzowane. </w:t>
      </w:r>
    </w:p>
    <w:p w14:paraId="73E72072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Faktury inne niż faktury ustrukturyzowane (tj. wystawione bez użycia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 xml:space="preserve">) będą dopuszczalne w przypadku gdy niemożliwe będzie wystawienie faktury ustrukturyzowanej w terminach ustawowych, a w momencie upływu terminu </w:t>
      </w:r>
      <w:r w:rsidRPr="00310829">
        <w:rPr>
          <w:rFonts w:ascii="Arial" w:hAnsi="Arial" w:cs="Arial"/>
          <w:sz w:val="22"/>
          <w:szCs w:val="22"/>
        </w:rPr>
        <w:br/>
        <w:t xml:space="preserve">na wystawienie faktury wystąpi awaria lub okres niedostępności, o których mowa </w:t>
      </w:r>
      <w:r w:rsidRPr="00310829">
        <w:rPr>
          <w:rFonts w:ascii="Arial" w:hAnsi="Arial" w:cs="Arial"/>
          <w:sz w:val="22"/>
          <w:szCs w:val="22"/>
        </w:rPr>
        <w:br/>
        <w:t xml:space="preserve">w art. 106ne ust 1 lub ust. 4 ustawy o VAT. </w:t>
      </w:r>
    </w:p>
    <w:p w14:paraId="04D4B6AC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</w:t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w transakcjach przedstawionych w ramach rozliczenia umowy </w:t>
      </w:r>
      <w:r w:rsidRPr="00310829">
        <w:rPr>
          <w:rFonts w:ascii="Arial" w:hAnsi="Arial" w:cs="Arial"/>
          <w:sz w:val="22"/>
          <w:szCs w:val="22"/>
        </w:rPr>
        <w:t xml:space="preserve">zobowiązuje się do przesyłania faktur elektronicznych, innych niż faktur ustrukturyzowanych </w:t>
      </w:r>
      <w:r w:rsidRPr="00310829">
        <w:rPr>
          <w:rFonts w:ascii="Arial" w:hAnsi="Arial" w:cs="Arial"/>
          <w:sz w:val="22"/>
          <w:szCs w:val="22"/>
        </w:rPr>
        <w:br/>
        <w:t xml:space="preserve">(tj. niewystawione przy użyciu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>) od dnia 1 lutego/1kwietnia*</w:t>
      </w:r>
      <w:r w:rsidRPr="00E720FF">
        <w:rPr>
          <w:rFonts w:ascii="Arial" w:hAnsi="Arial" w:cs="Arial"/>
          <w:sz w:val="22"/>
          <w:szCs w:val="22"/>
          <w:vertAlign w:val="superscript"/>
          <w:lang w:eastAsia="pl-PL"/>
        </w:rPr>
        <w:t>2</w:t>
      </w:r>
      <w:r w:rsidRPr="00310829">
        <w:rPr>
          <w:rFonts w:ascii="Arial" w:hAnsi="Arial" w:cs="Arial"/>
          <w:sz w:val="22"/>
          <w:szCs w:val="22"/>
        </w:rPr>
        <w:t xml:space="preserve"> 2026 r. w następujący sposób:</w:t>
      </w:r>
    </w:p>
    <w:p w14:paraId="6F708CB8" w14:textId="77777777" w:rsidR="00310829" w:rsidRPr="00310829" w:rsidRDefault="00310829" w:rsidP="00E720FF">
      <w:pPr>
        <w:numPr>
          <w:ilvl w:val="0"/>
          <w:numId w:val="43"/>
        </w:numPr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 mailowo na  adres e-mail: </w:t>
      </w:r>
      <w:hyperlink r:id="rId7" w:history="1">
        <w:r w:rsidRPr="00E720FF">
          <w:rPr>
            <w:rFonts w:ascii="Arial" w:eastAsia="Calibri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eastAsia="Calibri" w:hAnsi="Arial" w:cs="Arial"/>
          <w:sz w:val="22"/>
          <w:szCs w:val="22"/>
        </w:rPr>
        <w:t xml:space="preserve"> lub </w:t>
      </w:r>
    </w:p>
    <w:p w14:paraId="4BD35D70" w14:textId="77777777" w:rsidR="00310829" w:rsidRPr="00310829" w:rsidRDefault="00310829" w:rsidP="00E720FF">
      <w:pPr>
        <w:numPr>
          <w:ilvl w:val="0"/>
          <w:numId w:val="43"/>
        </w:numPr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>za pośrednictwem e-doręczeń na adres AE:PL-57745-81816-GUCTD-28 lub</w:t>
      </w:r>
    </w:p>
    <w:p w14:paraId="06B46F6D" w14:textId="77777777" w:rsidR="00310829" w:rsidRPr="00310829" w:rsidRDefault="00310829" w:rsidP="00E720FF">
      <w:pPr>
        <w:numPr>
          <w:ilvl w:val="0"/>
          <w:numId w:val="43"/>
        </w:numPr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za pośrednictwem Platformy Elektronicznego Fakturowania - bezpośrednio </w:t>
      </w:r>
      <w:r w:rsidRPr="00310829">
        <w:rPr>
          <w:rFonts w:ascii="Arial" w:eastAsia="Calibri" w:hAnsi="Arial" w:cs="Arial"/>
          <w:sz w:val="22"/>
          <w:szCs w:val="22"/>
        </w:rPr>
        <w:br/>
        <w:t>na adres skrzynki z przyporządkowanym numerem GLN</w:t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 w:rsidRPr="00310829">
        <w:rPr>
          <w:rFonts w:ascii="Arial" w:eastAsia="Calibri" w:hAnsi="Arial" w:cs="Arial"/>
          <w:sz w:val="22"/>
          <w:szCs w:val="22"/>
          <w:lang w:eastAsia="pl-PL"/>
        </w:rPr>
        <w:t>Departamentu/Biura/Kancelarii*</w:t>
      </w:r>
      <w:r w:rsidRPr="00E720FF">
        <w:rPr>
          <w:rFonts w:ascii="Arial" w:eastAsia="Calibri" w:hAnsi="Arial" w:cs="Arial"/>
          <w:sz w:val="22"/>
          <w:szCs w:val="22"/>
          <w:vertAlign w:val="superscript"/>
          <w:lang w:eastAsia="pl-PL"/>
        </w:rPr>
        <w:t>2</w:t>
      </w:r>
      <w:r w:rsidRPr="00310829">
        <w:rPr>
          <w:rFonts w:ascii="Arial" w:eastAsia="Calibri" w:hAnsi="Arial" w:cs="Arial"/>
          <w:sz w:val="22"/>
          <w:szCs w:val="22"/>
          <w:lang w:eastAsia="pl-PL"/>
        </w:rPr>
        <w:t>………………… Urzędu Marszałkowskiego Województwa Małopolskiego.</w:t>
      </w:r>
    </w:p>
    <w:p w14:paraId="532364FD" w14:textId="77777777" w:rsidR="00310829" w:rsidRPr="00310829" w:rsidRDefault="00310829" w:rsidP="00E720FF">
      <w:pPr>
        <w:keepNext/>
        <w:keepLines/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W przypadku wyboru adresu skrzynki na PEF Dostawca/Wykonawca zobowiązuje się równocześnie do umieszczania w ustrukturyzowanej fakturze elektronicznej, oprócz elementów wymaganych przepisami ustawy o VAT, następujących informacji:</w:t>
      </w:r>
    </w:p>
    <w:p w14:paraId="0FE62730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a)</w:t>
      </w:r>
      <w:r w:rsidRPr="00310829">
        <w:rPr>
          <w:rFonts w:ascii="Arial" w:hAnsi="Arial" w:cs="Arial"/>
          <w:sz w:val="22"/>
          <w:szCs w:val="22"/>
        </w:rPr>
        <w:tab/>
        <w:t>numeru umowy w sprawie zamówienia publicznego,</w:t>
      </w:r>
    </w:p>
    <w:p w14:paraId="0B7A17C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b)</w:t>
      </w:r>
      <w:r w:rsidRPr="00310829">
        <w:rPr>
          <w:rFonts w:ascii="Arial" w:hAnsi="Arial" w:cs="Arial"/>
          <w:sz w:val="22"/>
          <w:szCs w:val="22"/>
        </w:rPr>
        <w:tab/>
        <w:t>danych dotyczących odbiorcy płatności.</w:t>
      </w:r>
    </w:p>
    <w:p w14:paraId="65EF281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22E23C1F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5C294076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oświadcza, że adresem właściwym, z którego będą przesyłane faktury w formie elektronicznej jest adres e-mail: ………………………………………………….  </w:t>
      </w:r>
    </w:p>
    <w:p w14:paraId="359AC87B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oświadcza, że adresem właściwym na który będą przesyłane faktury inne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niż faktury ustrukturyzowane jest adres e-mail: </w:t>
      </w:r>
      <w:hyperlink r:id="rId8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>.</w:t>
      </w:r>
    </w:p>
    <w:p w14:paraId="0E09F9D1" w14:textId="77777777" w:rsidR="00310829" w:rsidRPr="00310829" w:rsidRDefault="00310829" w:rsidP="00E720FF">
      <w:pPr>
        <w:spacing w:before="24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lastRenderedPageBreak/>
        <w:t xml:space="preserve">W przypadku zmiany danych zawartych w tym dokumencie zarówno Nabywca </w:t>
      </w:r>
      <w:r w:rsidRPr="00310829">
        <w:rPr>
          <w:rFonts w:ascii="Arial" w:hAnsi="Arial" w:cs="Arial"/>
          <w:bCs/>
          <w:sz w:val="22"/>
          <w:szCs w:val="22"/>
        </w:rPr>
        <w:br/>
        <w:t>jak i Dostawca są zobowiązani do niezwłocznego przekazania aktualnych danych.</w:t>
      </w:r>
    </w:p>
    <w:p w14:paraId="2FC18651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bookmarkStart w:id="7" w:name="_Hlk58774207"/>
      <w:r w:rsidRPr="00310829">
        <w:rPr>
          <w:rFonts w:ascii="Arial" w:hAnsi="Arial" w:cs="Arial"/>
          <w:bCs/>
          <w:sz w:val="22"/>
          <w:szCs w:val="22"/>
        </w:rPr>
        <w:t xml:space="preserve">W przypadku gdy przeszkody techniczne lub formalne uniemożliwiają przesyłanie faktur w formie elektronicznej możliwe jest przesłanie faktury w innej formie, </w:t>
      </w:r>
      <w:r w:rsidRPr="00310829">
        <w:rPr>
          <w:rFonts w:ascii="Arial" w:hAnsi="Arial" w:cs="Arial"/>
          <w:bCs/>
          <w:sz w:val="22"/>
          <w:szCs w:val="22"/>
        </w:rPr>
        <w:br/>
        <w:t>w tym w formie papierowej, pod warunkiem poinformowania o tym Nabywcy.</w:t>
      </w:r>
    </w:p>
    <w:bookmarkEnd w:id="7"/>
    <w:p w14:paraId="2E4A9E87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Wycofanie akceptacji przysyłania faktur w formie elektronicznej może nastąpić </w:t>
      </w:r>
      <w:r w:rsidRPr="00310829">
        <w:rPr>
          <w:rFonts w:ascii="Arial" w:hAnsi="Arial" w:cs="Arial"/>
          <w:bCs/>
          <w:sz w:val="22"/>
          <w:szCs w:val="22"/>
        </w:rPr>
        <w:br/>
        <w:t>w drodze pisemnej lub elektronicznej.</w:t>
      </w:r>
    </w:p>
    <w:p w14:paraId="7FB0775B" w14:textId="77777777" w:rsidR="00310829" w:rsidRPr="00310829" w:rsidRDefault="00310829" w:rsidP="00E720FF">
      <w:pPr>
        <w:spacing w:before="240" w:after="12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i Dostawca zapoznali się z zasadami przyjmowania faktur w formie elektronicznej przez Urząd Marszałkowski Województwa Małopolskiego, </w:t>
      </w:r>
      <w:r w:rsidRPr="00310829">
        <w:rPr>
          <w:rFonts w:ascii="Arial" w:hAnsi="Arial" w:cs="Arial"/>
          <w:bCs/>
          <w:sz w:val="22"/>
          <w:szCs w:val="22"/>
        </w:rPr>
        <w:br/>
        <w:t>które stanowią Załącznik nr 1 do niniejszego oświadczenia i je akceptują.</w:t>
      </w:r>
    </w:p>
    <w:p w14:paraId="2FDFE7DA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3BCE718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……………………</w:t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  <w:t>……………….......</w:t>
      </w:r>
    </w:p>
    <w:p w14:paraId="79E6585A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Podpis Nabywcy</w:t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  <w:t>Podpis Dostawcy</w:t>
      </w:r>
    </w:p>
    <w:p w14:paraId="14D86EC2" w14:textId="77777777" w:rsidR="00310829" w:rsidRPr="00310829" w:rsidRDefault="00310829" w:rsidP="00E720FF">
      <w:pPr>
        <w:suppressAutoHyphens w:val="0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br w:type="page"/>
      </w:r>
    </w:p>
    <w:p w14:paraId="4E1DB7E8" w14:textId="77777777" w:rsidR="00310829" w:rsidRPr="009854EB" w:rsidRDefault="00310829" w:rsidP="009854EB">
      <w:pPr>
        <w:pStyle w:val="Nagwek2"/>
        <w:jc w:val="right"/>
        <w:rPr>
          <w:rFonts w:ascii="Arial" w:hAnsi="Arial" w:cs="Arial"/>
          <w:i w:val="0"/>
          <w:sz w:val="18"/>
        </w:rPr>
      </w:pPr>
      <w:r w:rsidRPr="009854EB">
        <w:rPr>
          <w:rFonts w:ascii="Arial" w:hAnsi="Arial" w:cs="Arial"/>
          <w:i w:val="0"/>
          <w:sz w:val="22"/>
        </w:rPr>
        <w:lastRenderedPageBreak/>
        <w:t>Załącznik nr 1 do Oświadczenia</w:t>
      </w:r>
    </w:p>
    <w:p w14:paraId="6525184B" w14:textId="77777777" w:rsidR="00310829" w:rsidRPr="00310829" w:rsidRDefault="00310829" w:rsidP="00310829">
      <w:pPr>
        <w:spacing w:before="120" w:line="276" w:lineRule="auto"/>
        <w:jc w:val="center"/>
        <w:rPr>
          <w:rFonts w:ascii="Arial" w:hAnsi="Arial" w:cs="Arial"/>
        </w:rPr>
      </w:pPr>
    </w:p>
    <w:p w14:paraId="5B21ED5B" w14:textId="77777777" w:rsidR="00310829" w:rsidRPr="00310829" w:rsidRDefault="00310829" w:rsidP="00310829">
      <w:pPr>
        <w:spacing w:before="120" w:line="276" w:lineRule="auto"/>
        <w:jc w:val="center"/>
        <w:rPr>
          <w:rFonts w:ascii="Arial" w:hAnsi="Arial" w:cs="Arial"/>
        </w:rPr>
      </w:pPr>
      <w:r w:rsidRPr="00310829">
        <w:rPr>
          <w:rFonts w:ascii="Arial" w:hAnsi="Arial" w:cs="Arial"/>
          <w:b/>
        </w:rPr>
        <w:t>Zasady przyjmowania faktur w formie elektronicznej</w:t>
      </w:r>
      <w:r w:rsidRPr="00310829">
        <w:rPr>
          <w:rFonts w:ascii="Arial" w:hAnsi="Arial" w:cs="Arial"/>
          <w:b/>
        </w:rPr>
        <w:br/>
        <w:t>przez Urząd Marszałkowski Województwa Małopolskiego</w:t>
      </w:r>
    </w:p>
    <w:p w14:paraId="3F9B9C6B" w14:textId="77777777" w:rsidR="00310829" w:rsidRPr="00310829" w:rsidRDefault="00310829" w:rsidP="00310829">
      <w:pPr>
        <w:spacing w:before="120" w:line="276" w:lineRule="auto"/>
        <w:rPr>
          <w:rFonts w:ascii="Arial" w:hAnsi="Arial" w:cs="Arial"/>
          <w:b/>
        </w:rPr>
      </w:pPr>
    </w:p>
    <w:p w14:paraId="4FCC7EF9" w14:textId="77777777" w:rsidR="00310829" w:rsidRPr="00310829" w:rsidRDefault="00310829" w:rsidP="00E720FF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Niniejsze zasady zostały przygotowane w celu ujednolicenia przyjmowania faktur </w:t>
      </w:r>
      <w:r w:rsidRPr="00310829">
        <w:rPr>
          <w:rFonts w:ascii="Arial" w:hAnsi="Arial" w:cs="Arial"/>
          <w:sz w:val="22"/>
          <w:szCs w:val="22"/>
        </w:rPr>
        <w:br/>
        <w:t>w formie elektronicznej przez Urząd Marszałkowski Województwa Małopolskiego.</w:t>
      </w:r>
    </w:p>
    <w:p w14:paraId="733008F2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Podstawą prawną wystawiania i przesyłania faktur w formie elektronicznej </w:t>
      </w:r>
      <w:r w:rsidRPr="00310829">
        <w:rPr>
          <w:rFonts w:ascii="Arial" w:hAnsi="Arial" w:cs="Arial"/>
          <w:sz w:val="22"/>
          <w:szCs w:val="22"/>
        </w:rPr>
        <w:br/>
        <w:t xml:space="preserve">jest ustawa z dnia 11 marca 2004 r o podatku od towarów i usług </w:t>
      </w:r>
      <w:r w:rsidRPr="00310829">
        <w:rPr>
          <w:rFonts w:ascii="Arial" w:hAnsi="Arial" w:cs="Arial"/>
          <w:sz w:val="22"/>
          <w:szCs w:val="22"/>
        </w:rPr>
        <w:br/>
        <w:t>(</w:t>
      </w:r>
      <w:proofErr w:type="spellStart"/>
      <w:r w:rsidRPr="00310829">
        <w:rPr>
          <w:rFonts w:ascii="Arial" w:hAnsi="Arial" w:cs="Arial"/>
          <w:sz w:val="22"/>
          <w:szCs w:val="22"/>
        </w:rPr>
        <w:t>t.j</w:t>
      </w:r>
      <w:proofErr w:type="spellEnd"/>
      <w:r w:rsidRPr="00310829">
        <w:rPr>
          <w:rFonts w:ascii="Arial" w:hAnsi="Arial" w:cs="Arial"/>
          <w:sz w:val="22"/>
          <w:szCs w:val="22"/>
        </w:rPr>
        <w:t xml:space="preserve">. Dz. U. z 2025 r. poz. 775 z </w:t>
      </w:r>
      <w:proofErr w:type="spellStart"/>
      <w:r w:rsidRPr="00310829">
        <w:rPr>
          <w:rFonts w:ascii="Arial" w:hAnsi="Arial" w:cs="Arial"/>
          <w:sz w:val="22"/>
          <w:szCs w:val="22"/>
        </w:rPr>
        <w:t>późn</w:t>
      </w:r>
      <w:proofErr w:type="spellEnd"/>
      <w:r w:rsidRPr="00310829">
        <w:rPr>
          <w:rFonts w:ascii="Arial" w:hAnsi="Arial" w:cs="Arial"/>
          <w:sz w:val="22"/>
          <w:szCs w:val="22"/>
        </w:rPr>
        <w:t>. zm.).</w:t>
      </w:r>
    </w:p>
    <w:p w14:paraId="14D41ABC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F</w:t>
      </w:r>
      <w:r w:rsidRPr="00310829">
        <w:rPr>
          <w:rFonts w:ascii="Arial" w:hAnsi="Arial" w:cs="Arial"/>
          <w:sz w:val="22"/>
          <w:szCs w:val="22"/>
        </w:rPr>
        <w:t xml:space="preserve">aktura w formie elektronicznej powinna zostać wystawiona i przesłana w nieedytowalnym formacie elektronicznym np. PDF, wyłącznie w sytuacji, </w:t>
      </w:r>
      <w:r w:rsidRPr="00310829">
        <w:rPr>
          <w:rFonts w:ascii="Arial" w:hAnsi="Arial" w:cs="Arial"/>
          <w:sz w:val="22"/>
          <w:szCs w:val="22"/>
        </w:rPr>
        <w:br/>
        <w:t xml:space="preserve">gdy nie jest możliwe jej przekazanie przy wykorzystaniu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>.</w:t>
      </w:r>
    </w:p>
    <w:p w14:paraId="28126AA7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Faktura w formie elektronicznej wystawiona poza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 xml:space="preserve"> powinna zawierać </w:t>
      </w:r>
      <w:r w:rsidRPr="00310829">
        <w:rPr>
          <w:rFonts w:ascii="Arial" w:hAnsi="Arial" w:cs="Arial"/>
          <w:sz w:val="22"/>
          <w:szCs w:val="22"/>
        </w:rPr>
        <w:br/>
        <w:t>te same elementy co faktura w formie ustrukturyzowanej.</w:t>
      </w:r>
    </w:p>
    <w:p w14:paraId="65923FAA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Faktura w formie elektronicznej nie wymaga podpisu Wystawcy.</w:t>
      </w:r>
    </w:p>
    <w:p w14:paraId="36A14309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Faktura w formie elektronicznej, zgodnie z art. 106m i 106gc ustawy o VAT może być przesyłana drogą elektroniczną pod warunkiem:</w:t>
      </w:r>
    </w:p>
    <w:p w14:paraId="639587C9" w14:textId="77777777" w:rsidR="00310829" w:rsidRPr="00310829" w:rsidRDefault="00310829" w:rsidP="00E720FF">
      <w:pPr>
        <w:numPr>
          <w:ilvl w:val="1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uprzedniego uzgodnienia tego sposobu przesyłania faktur z Nabywcą;</w:t>
      </w:r>
    </w:p>
    <w:p w14:paraId="7A8709D9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autentyczności pochodzenia, tj. pewność co do tożsamości dokonującego dostawy towarów lub usługodawcy albo wystawcy faktury;</w:t>
      </w:r>
    </w:p>
    <w:p w14:paraId="2991D640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integralności treści faktury, tj. uniemożliwienie dokonania zmian danych, które powinna zawierać faktura;</w:t>
      </w:r>
    </w:p>
    <w:p w14:paraId="5AD51803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jej czytelności;</w:t>
      </w:r>
    </w:p>
    <w:p w14:paraId="3C06FEDC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odpowiedniego ich przechowywania.</w:t>
      </w:r>
    </w:p>
    <w:p w14:paraId="736C1A9B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Autentyczność pochodzenia i integralność treści faktury w formie elektronicznej może zostać zapewniona m.in. w przypadku podpisania faktury kwalifikowanym podpisem elektronicznym.</w:t>
      </w:r>
    </w:p>
    <w:p w14:paraId="1545A09A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Autentyczność pochodzenia, integralność treści oraz czytelność faktury można zapewnić za pomocą dowolnych kontroli biznesowych, które ustalają wiarygodną </w:t>
      </w:r>
      <w:r w:rsidRPr="00310829">
        <w:rPr>
          <w:rFonts w:ascii="Arial" w:hAnsi="Arial" w:cs="Arial"/>
          <w:sz w:val="22"/>
          <w:szCs w:val="22"/>
        </w:rPr>
        <w:tab/>
        <w:t xml:space="preserve">ścieżkę audytu między fakturą a dostawą towarów </w:t>
      </w:r>
      <w:r w:rsidRPr="00310829">
        <w:rPr>
          <w:rFonts w:ascii="Arial" w:hAnsi="Arial" w:cs="Arial"/>
          <w:sz w:val="22"/>
          <w:szCs w:val="22"/>
        </w:rPr>
        <w:br/>
        <w:t>lub świadczeniem usług.</w:t>
      </w:r>
    </w:p>
    <w:p w14:paraId="2B2EE3D3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Nabywca oświadcza, że adresem właściwym do przesyłania faktur w formie elektronicznej jest adres e-mail: </w:t>
      </w:r>
      <w:hyperlink r:id="rId9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</w:t>
      </w:r>
      <w:bookmarkStart w:id="8" w:name="_Hlk58776912"/>
      <w:r w:rsidRPr="00310829">
        <w:rPr>
          <w:rFonts w:ascii="Arial" w:hAnsi="Arial" w:cs="Arial"/>
          <w:bCs/>
          <w:sz w:val="22"/>
          <w:szCs w:val="22"/>
        </w:rPr>
        <w:t xml:space="preserve">lub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za pośrednictwem </w:t>
      </w:r>
      <w:r w:rsidRPr="00310829">
        <w:rPr>
          <w:rFonts w:ascii="Arial" w:hAnsi="Arial" w:cs="Arial"/>
          <w:sz w:val="22"/>
          <w:szCs w:val="22"/>
        </w:rPr>
        <w:t>e-doręczeń na adres AE:PL-57745-81816-GUCTD-28.</w:t>
      </w:r>
      <w:bookmarkEnd w:id="8"/>
    </w:p>
    <w:p w14:paraId="40E6F21D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Dostarczanie faktur drogą elektroniczną do Urzędu Marszałkowskiego Województwa Małopolskiego, następuje po otrzymaniu przez Nabywcę </w:t>
      </w:r>
      <w:r w:rsidRPr="00310829">
        <w:rPr>
          <w:rFonts w:ascii="Arial" w:hAnsi="Arial" w:cs="Arial"/>
          <w:b/>
          <w:sz w:val="22"/>
          <w:szCs w:val="22"/>
        </w:rPr>
        <w:t>oświadczenia</w:t>
      </w:r>
      <w:r w:rsidRPr="00310829">
        <w:rPr>
          <w:rFonts w:ascii="Arial" w:hAnsi="Arial" w:cs="Arial"/>
          <w:sz w:val="22"/>
          <w:szCs w:val="22"/>
        </w:rPr>
        <w:t xml:space="preserve"> o akceptacji faktur wystawianych i przesyłanych w formie elektronicznej.</w:t>
      </w:r>
    </w:p>
    <w:p w14:paraId="76E321EA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Oświadczenie o akceptacji faktur wystawianych i przesyłanych w formie elektronicznej może być złożone równocześnie z zawartą umową, </w:t>
      </w:r>
      <w:r w:rsidRPr="00310829">
        <w:rPr>
          <w:rFonts w:ascii="Arial" w:hAnsi="Arial" w:cs="Arial"/>
          <w:sz w:val="22"/>
          <w:szCs w:val="22"/>
        </w:rPr>
        <w:br/>
      </w:r>
      <w:r w:rsidRPr="00310829">
        <w:rPr>
          <w:rFonts w:ascii="Arial" w:hAnsi="Arial" w:cs="Arial"/>
          <w:sz w:val="22"/>
          <w:szCs w:val="22"/>
        </w:rPr>
        <w:lastRenderedPageBreak/>
        <w:t>jako załącznik lub w trakcie trwania umowy, nie później niż przed złożeniem pierwszej faktury w ramach realizowanych płatności na adres korespondencyjny wskazany w umowie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>lub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>w wersji elektronicznej na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 xml:space="preserve">adres </w:t>
      </w:r>
      <w:r w:rsidRPr="00310829">
        <w:rPr>
          <w:rFonts w:ascii="Arial" w:hAnsi="Arial" w:cs="Arial"/>
          <w:sz w:val="22"/>
          <w:szCs w:val="22"/>
        </w:rPr>
        <w:br/>
        <w:t xml:space="preserve">e-mail: </w:t>
      </w:r>
      <w:hyperlink r:id="rId10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lub za pośrednictwem e-doręczeń </w:t>
      </w:r>
      <w:r w:rsidRPr="00310829">
        <w:rPr>
          <w:rFonts w:ascii="Arial" w:hAnsi="Arial" w:cs="Arial"/>
          <w:sz w:val="22"/>
          <w:szCs w:val="22"/>
        </w:rPr>
        <w:br/>
        <w:t xml:space="preserve">na adres AE:PL-57745-81816-GUCTD-28. </w:t>
      </w:r>
      <w:bookmarkStart w:id="9" w:name="_Hlk58778595"/>
    </w:p>
    <w:p w14:paraId="029916FB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Wskazaną </w:t>
      </w:r>
      <w:r w:rsidRPr="00310829">
        <w:rPr>
          <w:rFonts w:ascii="Arial" w:hAnsi="Arial" w:cs="Arial"/>
          <w:sz w:val="22"/>
          <w:szCs w:val="22"/>
        </w:rPr>
        <w:t xml:space="preserve">formę składania faktur kontrahent winien stosować konsekwentnie w czasie realizacji umowy niezależnie od liczby wystawianych faktur </w:t>
      </w:r>
      <w:r w:rsidRPr="00310829">
        <w:rPr>
          <w:rFonts w:ascii="Arial" w:hAnsi="Arial" w:cs="Arial"/>
          <w:sz w:val="22"/>
          <w:szCs w:val="22"/>
        </w:rPr>
        <w:br/>
        <w:t xml:space="preserve">i dokonanych płatności. </w:t>
      </w:r>
    </w:p>
    <w:bookmarkEnd w:id="9"/>
    <w:p w14:paraId="46135028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Na powyższe adresy należy także przesyłać informacje o zmianie adresu </w:t>
      </w:r>
      <w:r w:rsidRPr="00310829">
        <w:rPr>
          <w:rFonts w:ascii="Arial" w:hAnsi="Arial" w:cs="Arial"/>
          <w:sz w:val="22"/>
          <w:szCs w:val="22"/>
        </w:rPr>
        <w:br/>
        <w:t xml:space="preserve">e-mail, na który będą przesyłane faktury w formie elektronicznej, </w:t>
      </w:r>
      <w:r w:rsidRPr="00310829">
        <w:rPr>
          <w:rFonts w:ascii="Arial" w:hAnsi="Arial" w:cs="Arial"/>
          <w:sz w:val="22"/>
          <w:szCs w:val="22"/>
        </w:rPr>
        <w:br/>
        <w:t>bądź wycofanie akceptacji na przesyłanie faktur w formie elektronicznej.</w:t>
      </w:r>
    </w:p>
    <w:p w14:paraId="6DF6F87B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W nazwie przesyłanego pliku należy wskazać numer umowy zarejestrowanej </w:t>
      </w:r>
      <w:r w:rsidRPr="00310829">
        <w:rPr>
          <w:rFonts w:ascii="Arial" w:hAnsi="Arial" w:cs="Arial"/>
          <w:sz w:val="22"/>
          <w:szCs w:val="22"/>
        </w:rPr>
        <w:br/>
        <w:t xml:space="preserve">w </w:t>
      </w:r>
      <w:proofErr w:type="spellStart"/>
      <w:r w:rsidRPr="00310829">
        <w:rPr>
          <w:rFonts w:ascii="Arial" w:hAnsi="Arial" w:cs="Arial"/>
          <w:sz w:val="22"/>
          <w:szCs w:val="22"/>
        </w:rPr>
        <w:t>GRUiZ</w:t>
      </w:r>
      <w:proofErr w:type="spellEnd"/>
      <w:r w:rsidRPr="00310829">
        <w:rPr>
          <w:rFonts w:ascii="Arial" w:hAnsi="Arial" w:cs="Arial"/>
          <w:sz w:val="22"/>
          <w:szCs w:val="22"/>
        </w:rPr>
        <w:t xml:space="preserve"> wyłączając znaki specjalne.</w:t>
      </w:r>
    </w:p>
    <w:p w14:paraId="36A77162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 Data wpływu faktury w formie elektronicznej do Urzędu Marszałkowskiego Województwa Małopolskiego jest zgodna z datą wpływu dokumentu na adres e-mail: </w:t>
      </w:r>
      <w:hyperlink r:id="rId11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lub za pośrednictwem e-doręczeń </w:t>
      </w:r>
      <w:r w:rsidRPr="00310829">
        <w:rPr>
          <w:rFonts w:ascii="Arial" w:hAnsi="Arial" w:cs="Arial"/>
          <w:sz w:val="22"/>
          <w:szCs w:val="22"/>
        </w:rPr>
        <w:br/>
        <w:t xml:space="preserve">na adres AE:PL-57745-81816-GUCTD-28.  </w:t>
      </w:r>
    </w:p>
    <w:p w14:paraId="50B58941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traci prawo do przesyłania wystawionych faktur w formie elektronicznej od dnia następującego po doręczeniu oświadczenia </w:t>
      </w:r>
      <w:r w:rsidRPr="00310829">
        <w:rPr>
          <w:rFonts w:ascii="Arial" w:hAnsi="Arial" w:cs="Arial"/>
          <w:sz w:val="22"/>
          <w:szCs w:val="22"/>
        </w:rPr>
        <w:br/>
        <w:t xml:space="preserve">o wycofaniu akceptacji na wystawianie i przesyłanie faktur w formie elektronicznej. </w:t>
      </w:r>
    </w:p>
    <w:p w14:paraId="5F5F557B" w14:textId="77777777" w:rsidR="00310829" w:rsidRPr="00310829" w:rsidRDefault="00310829" w:rsidP="00E720FF">
      <w:pPr>
        <w:spacing w:before="120" w:after="120" w:line="276" w:lineRule="auto"/>
        <w:ind w:left="708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Od tego momentu wystawione faktury powinny być wysyłane pocztą w formie papierowej lub w postaci ustrukturyzowanej faktury elektronicznej </w:t>
      </w:r>
      <w:r w:rsidRPr="00310829">
        <w:rPr>
          <w:rFonts w:ascii="Arial" w:hAnsi="Arial" w:cs="Arial"/>
          <w:sz w:val="22"/>
          <w:szCs w:val="22"/>
        </w:rPr>
        <w:br/>
        <w:t>za pośrednictwem Platformy Elektronicznego Fakturowania (PEF).</w:t>
      </w:r>
    </w:p>
    <w:p w14:paraId="675F4BD6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W przypadku braku powiadomienia o zmianie adresu e-mail, wszelka korespondencja kierowana na dotychczas obowiązujący e-mail jest uważana za prawidłowo dostarczoną i wywołuje wszelkie skutki prawne. </w:t>
      </w:r>
    </w:p>
    <w:p w14:paraId="4DED501F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 podpisaniu oświadczenia faktury otrzymane przez Urząd Marszałkowski Województwa Małopolskiego w formie papierowej będą odsyłane za wyjątkiem faktur, co do których poinformowano Nabywcę o wystąpieniu przeszkód technicznych lub formalnych.</w:t>
      </w:r>
    </w:p>
    <w:p w14:paraId="24278703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Potwierdzeniem z otrzymania korekty do faktury wystawionej przez Dostawcę w formie elektronicznej, będzie potwierdzenie otrzymania wiadomości elektronicznej za pomocą komunikatu wysłanego z adresu e-mail, </w:t>
      </w:r>
      <w:r w:rsidRPr="00310829">
        <w:rPr>
          <w:rFonts w:ascii="Arial" w:hAnsi="Arial" w:cs="Arial"/>
          <w:sz w:val="22"/>
          <w:szCs w:val="22"/>
        </w:rPr>
        <w:br/>
        <w:t>na który przesłano korektę do faktury.</w:t>
      </w:r>
    </w:p>
    <w:p w14:paraId="18DC86CA" w14:textId="77777777" w:rsidR="00C41E93" w:rsidRPr="000063B6" w:rsidRDefault="00C41E93" w:rsidP="00310829">
      <w:pPr>
        <w:rPr>
          <w:rFonts w:ascii="Arial" w:hAnsi="Arial" w:cs="Arial"/>
          <w:sz w:val="22"/>
          <w:szCs w:val="22"/>
        </w:rPr>
      </w:pPr>
    </w:p>
    <w:sectPr w:rsidR="00C41E93" w:rsidRPr="000063B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BBB70" w14:textId="77777777" w:rsidR="00FD1320" w:rsidRDefault="00FD1320">
      <w:r>
        <w:separator/>
      </w:r>
    </w:p>
  </w:endnote>
  <w:endnote w:type="continuationSeparator" w:id="0">
    <w:p w14:paraId="05609150" w14:textId="77777777" w:rsidR="00FD1320" w:rsidRDefault="00FD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810148"/>
      <w:docPartObj>
        <w:docPartGallery w:val="Page Numbers (Bottom of Page)"/>
        <w:docPartUnique/>
      </w:docPartObj>
    </w:sdtPr>
    <w:sdtEndPr/>
    <w:sdtContent>
      <w:sdt>
        <w:sdtPr>
          <w:id w:val="-1524782104"/>
          <w:docPartObj>
            <w:docPartGallery w:val="Page Numbers (Top of Page)"/>
            <w:docPartUnique/>
          </w:docPartObj>
        </w:sdtPr>
        <w:sdtEndPr/>
        <w:sdtContent>
          <w:p w14:paraId="1DCD1D9D" w14:textId="59A86C0B" w:rsidR="008D3A38" w:rsidRDefault="008D3A38">
            <w:pPr>
              <w:pStyle w:val="Stopka"/>
              <w:jc w:val="center"/>
            </w:pPr>
            <w:r w:rsidRPr="008D3A38">
              <w:rPr>
                <w:rFonts w:ascii="Arial" w:hAnsi="Arial" w:cs="Arial"/>
                <w:sz w:val="18"/>
                <w:lang w:val="pl-PL"/>
              </w:rPr>
              <w:t xml:space="preserve">Strona 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8D3A38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C767E">
              <w:rPr>
                <w:rFonts w:ascii="Arial" w:hAnsi="Arial" w:cs="Arial"/>
                <w:b/>
                <w:bCs/>
                <w:noProof/>
                <w:sz w:val="18"/>
              </w:rPr>
              <w:t>19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8D3A38">
              <w:rPr>
                <w:rFonts w:ascii="Arial" w:hAnsi="Arial" w:cs="Arial"/>
                <w:sz w:val="18"/>
                <w:lang w:val="pl-PL"/>
              </w:rPr>
              <w:t xml:space="preserve"> z 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8D3A38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C767E">
              <w:rPr>
                <w:rFonts w:ascii="Arial" w:hAnsi="Arial" w:cs="Arial"/>
                <w:b/>
                <w:bCs/>
                <w:noProof/>
                <w:sz w:val="18"/>
              </w:rPr>
              <w:t>19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2FBB159D" w14:textId="77777777" w:rsidR="008D3A38" w:rsidRDefault="008D3A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95873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77683A" w14:textId="79CC6ED8" w:rsidR="00E720FF" w:rsidRDefault="00E720FF">
            <w:pPr>
              <w:pStyle w:val="Stopka"/>
              <w:jc w:val="center"/>
            </w:pPr>
            <w:r w:rsidRPr="00E720FF">
              <w:rPr>
                <w:rFonts w:ascii="Arial" w:hAnsi="Arial" w:cs="Arial"/>
                <w:b/>
                <w:sz w:val="18"/>
                <w:lang w:val="pl-PL"/>
              </w:rPr>
              <w:t xml:space="preserve">Strona 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E720FF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C767E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E720FF">
              <w:rPr>
                <w:rFonts w:ascii="Arial" w:hAnsi="Arial" w:cs="Arial"/>
                <w:b/>
                <w:sz w:val="18"/>
                <w:lang w:val="pl-PL"/>
              </w:rPr>
              <w:t xml:space="preserve"> z 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E720FF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C767E">
              <w:rPr>
                <w:rFonts w:ascii="Arial" w:hAnsi="Arial" w:cs="Arial"/>
                <w:b/>
                <w:bCs/>
                <w:noProof/>
                <w:sz w:val="18"/>
              </w:rPr>
              <w:t>19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01171389" w14:textId="77777777" w:rsidR="00E720FF" w:rsidRDefault="00E72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93BD1" w14:textId="77777777" w:rsidR="00FD1320" w:rsidRDefault="00FD1320">
      <w:r>
        <w:separator/>
      </w:r>
    </w:p>
  </w:footnote>
  <w:footnote w:type="continuationSeparator" w:id="0">
    <w:p w14:paraId="4A9F53AC" w14:textId="77777777" w:rsidR="00FD1320" w:rsidRDefault="00FD1320">
      <w:r>
        <w:continuationSeparator/>
      </w:r>
    </w:p>
  </w:footnote>
  <w:footnote w:id="1">
    <w:p w14:paraId="1B733816" w14:textId="77777777" w:rsidR="00310829" w:rsidRDefault="00310829" w:rsidP="003108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87D">
        <w:t>niepotrzebne skreślić</w:t>
      </w:r>
    </w:p>
  </w:footnote>
  <w:footnote w:id="2">
    <w:p w14:paraId="2E3B6E19" w14:textId="77777777" w:rsidR="00310829" w:rsidRDefault="00310829" w:rsidP="003108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87D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57F42" w14:textId="4A2AD426" w:rsidR="008D3A38" w:rsidRDefault="008D3A38">
    <w:pPr>
      <w:pStyle w:val="Nagwek"/>
    </w:pPr>
    <w:r w:rsidRPr="00310829">
      <w:rPr>
        <w:rFonts w:eastAsia="Calibri"/>
        <w:noProof/>
        <w:color w:val="000000"/>
        <w:sz w:val="22"/>
        <w:szCs w:val="22"/>
        <w:lang w:eastAsia="pl-PL"/>
      </w:rPr>
      <w:drawing>
        <wp:inline distT="0" distB="0" distL="0" distR="0" wp14:anchorId="10723CA2" wp14:editId="098CCD13">
          <wp:extent cx="1653540" cy="441960"/>
          <wp:effectExtent l="0" t="0" r="3810" b="0"/>
          <wp:docPr id="1" name="Obraz 5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EA7522" w14:textId="5FDF8864" w:rsidR="008D3A38" w:rsidRPr="00C70ED9" w:rsidRDefault="009C767E" w:rsidP="008D3A38">
    <w:pPr>
      <w:tabs>
        <w:tab w:val="left" w:pos="1164"/>
      </w:tabs>
      <w:suppressAutoHyphens w:val="0"/>
      <w:jc w:val="right"/>
      <w:rPr>
        <w:rFonts w:ascii="Arial" w:eastAsia="Calibri" w:hAnsi="Arial"/>
        <w:b/>
        <w:color w:val="000000"/>
        <w:sz w:val="20"/>
        <w:szCs w:val="18"/>
        <w:lang w:eastAsia="en-US"/>
      </w:rPr>
    </w:pPr>
    <w:r>
      <w:rPr>
        <w:rFonts w:ascii="Arial" w:eastAsia="Calibri" w:hAnsi="Arial"/>
        <w:b/>
        <w:color w:val="000000"/>
        <w:sz w:val="20"/>
        <w:szCs w:val="18"/>
        <w:lang w:eastAsia="en-US"/>
      </w:rPr>
      <w:t>Znak sprawy: DG-VI.272.4</w:t>
    </w:r>
    <w:r w:rsidR="008D3A38">
      <w:rPr>
        <w:rFonts w:ascii="Arial" w:eastAsia="Calibri" w:hAnsi="Arial"/>
        <w:b/>
        <w:color w:val="000000"/>
        <w:sz w:val="20"/>
        <w:szCs w:val="18"/>
        <w:lang w:eastAsia="en-US"/>
      </w:rPr>
      <w:t>.2026</w:t>
    </w:r>
  </w:p>
  <w:p w14:paraId="68199436" w14:textId="77777777" w:rsidR="008D3A38" w:rsidRDefault="008D3A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0A5F3" w14:textId="4365EC21" w:rsidR="008D3A38" w:rsidRDefault="008D3A38">
    <w:pPr>
      <w:pStyle w:val="Nagwek"/>
    </w:pPr>
    <w:r w:rsidRPr="00310829">
      <w:rPr>
        <w:rFonts w:eastAsia="Calibri"/>
        <w:noProof/>
        <w:color w:val="000000"/>
        <w:sz w:val="22"/>
        <w:szCs w:val="22"/>
        <w:lang w:eastAsia="pl-PL"/>
      </w:rPr>
      <w:drawing>
        <wp:inline distT="0" distB="0" distL="0" distR="0" wp14:anchorId="3AD47ADF" wp14:editId="047A8CF4">
          <wp:extent cx="1653540" cy="441960"/>
          <wp:effectExtent l="0" t="0" r="3810" b="0"/>
          <wp:docPr id="19" name="Obraz 5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304ED8" w14:textId="6F0D500B" w:rsidR="008D3A38" w:rsidRPr="00C70ED9" w:rsidRDefault="002C4005" w:rsidP="008D3A38">
    <w:pPr>
      <w:tabs>
        <w:tab w:val="left" w:pos="1164"/>
      </w:tabs>
      <w:suppressAutoHyphens w:val="0"/>
      <w:jc w:val="right"/>
      <w:rPr>
        <w:rFonts w:ascii="Arial" w:eastAsia="Calibri" w:hAnsi="Arial"/>
        <w:b/>
        <w:color w:val="000000"/>
        <w:sz w:val="20"/>
        <w:szCs w:val="18"/>
        <w:lang w:eastAsia="en-US"/>
      </w:rPr>
    </w:pPr>
    <w:r>
      <w:rPr>
        <w:rFonts w:ascii="Arial" w:eastAsia="Calibri" w:hAnsi="Arial"/>
        <w:b/>
        <w:color w:val="000000"/>
        <w:sz w:val="20"/>
        <w:szCs w:val="18"/>
        <w:lang w:eastAsia="en-US"/>
      </w:rPr>
      <w:t>Znak sprawy: DG-VI.272.4</w:t>
    </w:r>
    <w:r w:rsidR="008D3A38">
      <w:rPr>
        <w:rFonts w:ascii="Arial" w:eastAsia="Calibri" w:hAnsi="Arial"/>
        <w:b/>
        <w:color w:val="000000"/>
        <w:sz w:val="20"/>
        <w:szCs w:val="18"/>
        <w:lang w:eastAsia="en-US"/>
      </w:rPr>
      <w:t>.2026</w:t>
    </w:r>
  </w:p>
  <w:p w14:paraId="38207E63" w14:textId="77777777" w:rsidR="008D3A38" w:rsidRDefault="008D3A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AC48DD2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900" w:hanging="360"/>
      </w:pPr>
      <w:rPr>
        <w:rFonts w:hint="default"/>
        <w:b w:val="0"/>
        <w:color w:val="000000"/>
      </w:rPr>
    </w:lvl>
  </w:abstractNum>
  <w:abstractNum w:abstractNumId="3" w15:restartNumberingAfterBreak="0">
    <w:nsid w:val="00000005"/>
    <w:multiLevelType w:val="singleLevel"/>
    <w:tmpl w:val="0000000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color w:val="000000"/>
      </w:rPr>
    </w:lvl>
  </w:abstractNum>
  <w:abstractNum w:abstractNumId="4" w15:restartNumberingAfterBreak="0">
    <w:nsid w:val="00000006"/>
    <w:multiLevelType w:val="multilevel"/>
    <w:tmpl w:val="1026FB6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</w:abstractNum>
  <w:abstractNum w:abstractNumId="6" w15:restartNumberingAfterBreak="0">
    <w:nsid w:val="00000008"/>
    <w:multiLevelType w:val="multilevel"/>
    <w:tmpl w:val="BE568B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3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000000"/>
      </w:rPr>
    </w:lvl>
  </w:abstractNum>
  <w:abstractNum w:abstractNumId="8" w15:restartNumberingAfterBreak="0">
    <w:nsid w:val="0000000A"/>
    <w:multiLevelType w:val="multilevel"/>
    <w:tmpl w:val="0000000A"/>
    <w:name w:val="WW8Num3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singleLevel"/>
    <w:tmpl w:val="0000000B"/>
    <w:name w:val="WW8Num4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000000"/>
      </w:rPr>
    </w:lvl>
  </w:abstractNum>
  <w:abstractNum w:abstractNumId="10" w15:restartNumberingAfterBreak="0">
    <w:nsid w:val="0000000C"/>
    <w:multiLevelType w:val="singleLevel"/>
    <w:tmpl w:val="0000000C"/>
    <w:name w:val="WW8Num43"/>
    <w:lvl w:ilvl="0">
      <w:start w:val="1"/>
      <w:numFmt w:val="lowerLetter"/>
      <w:lvlText w:val="%1)"/>
      <w:lvlJc w:val="left"/>
      <w:pPr>
        <w:tabs>
          <w:tab w:val="num" w:pos="708"/>
        </w:tabs>
        <w:ind w:left="1260" w:hanging="360"/>
      </w:pPr>
      <w:rPr>
        <w:rFonts w:hint="default"/>
        <w:b w:val="0"/>
        <w:color w:val="000000"/>
      </w:rPr>
    </w:lvl>
  </w:abstractNum>
  <w:abstractNum w:abstractNumId="11" w15:restartNumberingAfterBreak="0">
    <w:nsid w:val="0000000D"/>
    <w:multiLevelType w:val="singleLevel"/>
    <w:tmpl w:val="0000000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b w:val="0"/>
        <w:bCs/>
        <w:color w:val="00000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/>
        <w:color w:val="000000"/>
      </w:r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03766BAA"/>
    <w:multiLevelType w:val="hybridMultilevel"/>
    <w:tmpl w:val="2D6A814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051F1430"/>
    <w:multiLevelType w:val="multilevel"/>
    <w:tmpl w:val="1026F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53359D"/>
    <w:multiLevelType w:val="hybridMultilevel"/>
    <w:tmpl w:val="191C91E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087F14A9"/>
    <w:multiLevelType w:val="hybridMultilevel"/>
    <w:tmpl w:val="F634D490"/>
    <w:lvl w:ilvl="0" w:tplc="705E54A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0BDE72C7"/>
    <w:multiLevelType w:val="hybridMultilevel"/>
    <w:tmpl w:val="332C918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0C140D0C"/>
    <w:multiLevelType w:val="hybridMultilevel"/>
    <w:tmpl w:val="917000C2"/>
    <w:styleLink w:val="Zaimportowanystyl23"/>
    <w:lvl w:ilvl="0" w:tplc="54861EE0">
      <w:start w:val="1"/>
      <w:numFmt w:val="decimal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ECF7E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06D39E">
      <w:start w:val="1"/>
      <w:numFmt w:val="lowerRoman"/>
      <w:lvlText w:val="%3."/>
      <w:lvlJc w:val="left"/>
      <w:pPr>
        <w:ind w:left="25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A9FE6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2ED8D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F2842C">
      <w:start w:val="1"/>
      <w:numFmt w:val="lowerRoman"/>
      <w:lvlText w:val="%6."/>
      <w:lvlJc w:val="left"/>
      <w:pPr>
        <w:ind w:left="46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0078B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6CD6F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C03096">
      <w:start w:val="1"/>
      <w:numFmt w:val="lowerRoman"/>
      <w:lvlText w:val="%9."/>
      <w:lvlJc w:val="left"/>
      <w:pPr>
        <w:ind w:left="684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143E4657"/>
    <w:multiLevelType w:val="hybridMultilevel"/>
    <w:tmpl w:val="7066513C"/>
    <w:lvl w:ilvl="0" w:tplc="672A55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C67C22"/>
    <w:multiLevelType w:val="hybridMultilevel"/>
    <w:tmpl w:val="A5D8005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FB28E8"/>
    <w:multiLevelType w:val="hybridMultilevel"/>
    <w:tmpl w:val="F294A85E"/>
    <w:lvl w:ilvl="0" w:tplc="91D87D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E4569AC"/>
    <w:multiLevelType w:val="hybridMultilevel"/>
    <w:tmpl w:val="4FB65E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EB07F59"/>
    <w:multiLevelType w:val="multilevel"/>
    <w:tmpl w:val="1026F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63C0ED8"/>
    <w:multiLevelType w:val="hybridMultilevel"/>
    <w:tmpl w:val="AADE9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C65E9"/>
    <w:multiLevelType w:val="hybridMultilevel"/>
    <w:tmpl w:val="108AD5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7DD138E"/>
    <w:multiLevelType w:val="hybridMultilevel"/>
    <w:tmpl w:val="CF2C5BE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2828325D"/>
    <w:multiLevelType w:val="hybridMultilevel"/>
    <w:tmpl w:val="FA60E70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29585CF0"/>
    <w:multiLevelType w:val="hybridMultilevel"/>
    <w:tmpl w:val="85C67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826C83"/>
    <w:multiLevelType w:val="hybridMultilevel"/>
    <w:tmpl w:val="4A805D24"/>
    <w:numStyleLink w:val="Zaimportowanystyl24"/>
  </w:abstractNum>
  <w:abstractNum w:abstractNumId="30" w15:restartNumberingAfterBreak="0">
    <w:nsid w:val="388D32D2"/>
    <w:multiLevelType w:val="hybridMultilevel"/>
    <w:tmpl w:val="09C07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F2A05"/>
    <w:multiLevelType w:val="hybridMultilevel"/>
    <w:tmpl w:val="4DEEFB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F6A0242"/>
    <w:multiLevelType w:val="hybridMultilevel"/>
    <w:tmpl w:val="0FBE4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B3852"/>
    <w:multiLevelType w:val="multilevel"/>
    <w:tmpl w:val="1026F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76125A3"/>
    <w:multiLevelType w:val="hybridMultilevel"/>
    <w:tmpl w:val="09C886C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483972B8"/>
    <w:multiLevelType w:val="hybridMultilevel"/>
    <w:tmpl w:val="CDDE3F8C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061E04"/>
    <w:multiLevelType w:val="hybridMultilevel"/>
    <w:tmpl w:val="4A805D24"/>
    <w:styleLink w:val="Zaimportowanystyl24"/>
    <w:lvl w:ilvl="0" w:tplc="C56C63F2">
      <w:start w:val="1"/>
      <w:numFmt w:val="lowerLetter"/>
      <w:lvlText w:val="%1)"/>
      <w:lvlJc w:val="left"/>
      <w:pPr>
        <w:tabs>
          <w:tab w:val="left" w:pos="144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0835D0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D03DBC">
      <w:start w:val="1"/>
      <w:numFmt w:val="lowerRoman"/>
      <w:lvlText w:val="%3."/>
      <w:lvlJc w:val="left"/>
      <w:pPr>
        <w:tabs>
          <w:tab w:val="left" w:pos="1440"/>
        </w:tabs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EA5ACA">
      <w:start w:val="1"/>
      <w:numFmt w:val="decimal"/>
      <w:lvlText w:val="%4."/>
      <w:lvlJc w:val="left"/>
      <w:pPr>
        <w:tabs>
          <w:tab w:val="left" w:pos="144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2C83FE">
      <w:start w:val="1"/>
      <w:numFmt w:val="lowerLetter"/>
      <w:lvlText w:val="%5."/>
      <w:lvlJc w:val="left"/>
      <w:pPr>
        <w:tabs>
          <w:tab w:val="left" w:pos="144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980A3E">
      <w:start w:val="1"/>
      <w:numFmt w:val="lowerRoman"/>
      <w:lvlText w:val="%6."/>
      <w:lvlJc w:val="left"/>
      <w:pPr>
        <w:tabs>
          <w:tab w:val="left" w:pos="1440"/>
        </w:tabs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241EF2">
      <w:start w:val="1"/>
      <w:numFmt w:val="decimal"/>
      <w:lvlText w:val="%7."/>
      <w:lvlJc w:val="left"/>
      <w:pPr>
        <w:tabs>
          <w:tab w:val="left" w:pos="144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06B30">
      <w:start w:val="1"/>
      <w:numFmt w:val="lowerLetter"/>
      <w:lvlText w:val="%8."/>
      <w:lvlJc w:val="left"/>
      <w:pPr>
        <w:tabs>
          <w:tab w:val="left" w:pos="144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B26194">
      <w:start w:val="1"/>
      <w:numFmt w:val="lowerRoman"/>
      <w:lvlText w:val="%9."/>
      <w:lvlJc w:val="left"/>
      <w:pPr>
        <w:tabs>
          <w:tab w:val="left" w:pos="1440"/>
        </w:tabs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36592B"/>
    <w:multiLevelType w:val="hybridMultilevel"/>
    <w:tmpl w:val="41BC1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492843"/>
    <w:multiLevelType w:val="hybridMultilevel"/>
    <w:tmpl w:val="917000C2"/>
    <w:numStyleLink w:val="Zaimportowanystyl23"/>
  </w:abstractNum>
  <w:abstractNum w:abstractNumId="39" w15:restartNumberingAfterBreak="0">
    <w:nsid w:val="4A3103AC"/>
    <w:multiLevelType w:val="hybridMultilevel"/>
    <w:tmpl w:val="7DD4921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AF56EAC"/>
    <w:multiLevelType w:val="hybridMultilevel"/>
    <w:tmpl w:val="9FF89FC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4BC16FE0"/>
    <w:multiLevelType w:val="hybridMultilevel"/>
    <w:tmpl w:val="8000E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BA0C84"/>
    <w:multiLevelType w:val="hybridMultilevel"/>
    <w:tmpl w:val="EEE0A76C"/>
    <w:lvl w:ilvl="0" w:tplc="FDE281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25683F"/>
    <w:multiLevelType w:val="hybridMultilevel"/>
    <w:tmpl w:val="A5CE7F10"/>
    <w:lvl w:ilvl="0" w:tplc="705E54A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E26E64"/>
    <w:multiLevelType w:val="hybridMultilevel"/>
    <w:tmpl w:val="9E0E222C"/>
    <w:lvl w:ilvl="0" w:tplc="BFC695B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60C3F"/>
    <w:multiLevelType w:val="hybridMultilevel"/>
    <w:tmpl w:val="E430A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B72DF"/>
    <w:multiLevelType w:val="hybridMultilevel"/>
    <w:tmpl w:val="1AC420F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7" w15:restartNumberingAfterBreak="0">
    <w:nsid w:val="7FAE0F01"/>
    <w:multiLevelType w:val="hybridMultilevel"/>
    <w:tmpl w:val="9BF8F2C0"/>
    <w:lvl w:ilvl="0" w:tplc="6F7A0F0E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0"/>
  </w:num>
  <w:num w:numId="6">
    <w:abstractNumId w:val="11"/>
  </w:num>
  <w:num w:numId="7">
    <w:abstractNumId w:val="12"/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24"/>
  </w:num>
  <w:num w:numId="12">
    <w:abstractNumId w:val="37"/>
  </w:num>
  <w:num w:numId="13">
    <w:abstractNumId w:val="31"/>
  </w:num>
  <w:num w:numId="14">
    <w:abstractNumId w:val="28"/>
  </w:num>
  <w:num w:numId="15">
    <w:abstractNumId w:val="45"/>
  </w:num>
  <w:num w:numId="16">
    <w:abstractNumId w:val="42"/>
  </w:num>
  <w:num w:numId="17">
    <w:abstractNumId w:val="20"/>
  </w:num>
  <w:num w:numId="18">
    <w:abstractNumId w:val="22"/>
  </w:num>
  <w:num w:numId="19">
    <w:abstractNumId w:val="43"/>
  </w:num>
  <w:num w:numId="20">
    <w:abstractNumId w:val="21"/>
  </w:num>
  <w:num w:numId="21">
    <w:abstractNumId w:val="44"/>
  </w:num>
  <w:num w:numId="22">
    <w:abstractNumId w:val="25"/>
  </w:num>
  <w:num w:numId="23">
    <w:abstractNumId w:val="15"/>
  </w:num>
  <w:num w:numId="24">
    <w:abstractNumId w:val="26"/>
  </w:num>
  <w:num w:numId="25">
    <w:abstractNumId w:val="34"/>
  </w:num>
  <w:num w:numId="26">
    <w:abstractNumId w:val="40"/>
  </w:num>
  <w:num w:numId="27">
    <w:abstractNumId w:val="13"/>
  </w:num>
  <w:num w:numId="28">
    <w:abstractNumId w:val="27"/>
  </w:num>
  <w:num w:numId="29">
    <w:abstractNumId w:val="16"/>
  </w:num>
  <w:num w:numId="30">
    <w:abstractNumId w:val="47"/>
  </w:num>
  <w:num w:numId="31">
    <w:abstractNumId w:val="41"/>
  </w:num>
  <w:num w:numId="32">
    <w:abstractNumId w:val="33"/>
  </w:num>
  <w:num w:numId="33">
    <w:abstractNumId w:val="23"/>
  </w:num>
  <w:num w:numId="34">
    <w:abstractNumId w:val="14"/>
  </w:num>
  <w:num w:numId="35">
    <w:abstractNumId w:val="18"/>
  </w:num>
  <w:num w:numId="36">
    <w:abstractNumId w:val="38"/>
  </w:num>
  <w:num w:numId="37">
    <w:abstractNumId w:val="36"/>
  </w:num>
  <w:num w:numId="38">
    <w:abstractNumId w:val="29"/>
  </w:num>
  <w:num w:numId="39">
    <w:abstractNumId w:val="38"/>
    <w:lvlOverride w:ilvl="0">
      <w:startOverride w:val="10"/>
    </w:lvlOverride>
  </w:num>
  <w:num w:numId="40">
    <w:abstractNumId w:val="46"/>
  </w:num>
  <w:num w:numId="41">
    <w:abstractNumId w:val="32"/>
  </w:num>
  <w:num w:numId="42">
    <w:abstractNumId w:val="17"/>
  </w:num>
  <w:num w:numId="43">
    <w:abstractNumId w:val="3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113"/>
    <w:rsid w:val="000063B6"/>
    <w:rsid w:val="0002618F"/>
    <w:rsid w:val="000704D6"/>
    <w:rsid w:val="00085B0F"/>
    <w:rsid w:val="000A3513"/>
    <w:rsid w:val="000E3293"/>
    <w:rsid w:val="000F7950"/>
    <w:rsid w:val="00104625"/>
    <w:rsid w:val="00104BB7"/>
    <w:rsid w:val="00113C8A"/>
    <w:rsid w:val="00151F49"/>
    <w:rsid w:val="00196FA4"/>
    <w:rsid w:val="001C451A"/>
    <w:rsid w:val="001C7C57"/>
    <w:rsid w:val="001D5F2C"/>
    <w:rsid w:val="001F1E1C"/>
    <w:rsid w:val="001F395D"/>
    <w:rsid w:val="001F44E2"/>
    <w:rsid w:val="001F4865"/>
    <w:rsid w:val="001F4D9B"/>
    <w:rsid w:val="002119C0"/>
    <w:rsid w:val="0022092E"/>
    <w:rsid w:val="00222BB4"/>
    <w:rsid w:val="0026595C"/>
    <w:rsid w:val="00295514"/>
    <w:rsid w:val="002C4005"/>
    <w:rsid w:val="002E2B18"/>
    <w:rsid w:val="002F5422"/>
    <w:rsid w:val="00310829"/>
    <w:rsid w:val="00335DD6"/>
    <w:rsid w:val="0036366D"/>
    <w:rsid w:val="0036431C"/>
    <w:rsid w:val="00381909"/>
    <w:rsid w:val="003867DE"/>
    <w:rsid w:val="003A11E8"/>
    <w:rsid w:val="003B7581"/>
    <w:rsid w:val="003C4BB5"/>
    <w:rsid w:val="003D041A"/>
    <w:rsid w:val="003D08C0"/>
    <w:rsid w:val="003D34DC"/>
    <w:rsid w:val="003E0175"/>
    <w:rsid w:val="004027D3"/>
    <w:rsid w:val="0040713F"/>
    <w:rsid w:val="004211ED"/>
    <w:rsid w:val="004247A3"/>
    <w:rsid w:val="00424B55"/>
    <w:rsid w:val="00435362"/>
    <w:rsid w:val="0045285E"/>
    <w:rsid w:val="004571A8"/>
    <w:rsid w:val="004931B0"/>
    <w:rsid w:val="0049706C"/>
    <w:rsid w:val="004B54FE"/>
    <w:rsid w:val="004E2B65"/>
    <w:rsid w:val="00522398"/>
    <w:rsid w:val="005224E9"/>
    <w:rsid w:val="00527CF3"/>
    <w:rsid w:val="00565ED4"/>
    <w:rsid w:val="00576DD7"/>
    <w:rsid w:val="0058388B"/>
    <w:rsid w:val="00585315"/>
    <w:rsid w:val="005A466D"/>
    <w:rsid w:val="005B652A"/>
    <w:rsid w:val="005C0BEC"/>
    <w:rsid w:val="005E001A"/>
    <w:rsid w:val="006372EE"/>
    <w:rsid w:val="0064208E"/>
    <w:rsid w:val="00643CC8"/>
    <w:rsid w:val="006452AB"/>
    <w:rsid w:val="00647FCC"/>
    <w:rsid w:val="00660DDE"/>
    <w:rsid w:val="006652C5"/>
    <w:rsid w:val="0066598B"/>
    <w:rsid w:val="006815A8"/>
    <w:rsid w:val="006A4A18"/>
    <w:rsid w:val="006D12E4"/>
    <w:rsid w:val="006D2F1C"/>
    <w:rsid w:val="006E4DDD"/>
    <w:rsid w:val="006E510D"/>
    <w:rsid w:val="006F7FB1"/>
    <w:rsid w:val="00734B06"/>
    <w:rsid w:val="00741F0D"/>
    <w:rsid w:val="00770F56"/>
    <w:rsid w:val="00795416"/>
    <w:rsid w:val="007B7BF2"/>
    <w:rsid w:val="007C26EE"/>
    <w:rsid w:val="007D15C0"/>
    <w:rsid w:val="007D51B0"/>
    <w:rsid w:val="0080243E"/>
    <w:rsid w:val="00816E04"/>
    <w:rsid w:val="00866BC0"/>
    <w:rsid w:val="008C3943"/>
    <w:rsid w:val="008D3A38"/>
    <w:rsid w:val="009171FE"/>
    <w:rsid w:val="0092041C"/>
    <w:rsid w:val="00956A7E"/>
    <w:rsid w:val="00962288"/>
    <w:rsid w:val="0096510A"/>
    <w:rsid w:val="00967DC8"/>
    <w:rsid w:val="00983E63"/>
    <w:rsid w:val="009854EB"/>
    <w:rsid w:val="009977E1"/>
    <w:rsid w:val="009B38B0"/>
    <w:rsid w:val="009C767E"/>
    <w:rsid w:val="009D070C"/>
    <w:rsid w:val="009E736D"/>
    <w:rsid w:val="00A21181"/>
    <w:rsid w:val="00A52C6B"/>
    <w:rsid w:val="00A625F4"/>
    <w:rsid w:val="00A93FD0"/>
    <w:rsid w:val="00AB1966"/>
    <w:rsid w:val="00AC656A"/>
    <w:rsid w:val="00AD7AF8"/>
    <w:rsid w:val="00B23AB2"/>
    <w:rsid w:val="00B3580D"/>
    <w:rsid w:val="00B41C80"/>
    <w:rsid w:val="00B606B2"/>
    <w:rsid w:val="00B77F96"/>
    <w:rsid w:val="00B84C7D"/>
    <w:rsid w:val="00BB006A"/>
    <w:rsid w:val="00BB20D8"/>
    <w:rsid w:val="00BF53C7"/>
    <w:rsid w:val="00C16DDD"/>
    <w:rsid w:val="00C21D12"/>
    <w:rsid w:val="00C23752"/>
    <w:rsid w:val="00C37A13"/>
    <w:rsid w:val="00C41E93"/>
    <w:rsid w:val="00C70ED9"/>
    <w:rsid w:val="00C92F0A"/>
    <w:rsid w:val="00CA5856"/>
    <w:rsid w:val="00CA5E63"/>
    <w:rsid w:val="00CA73F9"/>
    <w:rsid w:val="00CC16E9"/>
    <w:rsid w:val="00CC1907"/>
    <w:rsid w:val="00CF377D"/>
    <w:rsid w:val="00D2148C"/>
    <w:rsid w:val="00D235BF"/>
    <w:rsid w:val="00D24AB6"/>
    <w:rsid w:val="00D26020"/>
    <w:rsid w:val="00D41EE1"/>
    <w:rsid w:val="00D61B5B"/>
    <w:rsid w:val="00DA7AA4"/>
    <w:rsid w:val="00DC56EE"/>
    <w:rsid w:val="00DD22F7"/>
    <w:rsid w:val="00DD7741"/>
    <w:rsid w:val="00E26D5B"/>
    <w:rsid w:val="00E34CA1"/>
    <w:rsid w:val="00E64113"/>
    <w:rsid w:val="00E720FF"/>
    <w:rsid w:val="00EA5674"/>
    <w:rsid w:val="00EB706C"/>
    <w:rsid w:val="00EC670E"/>
    <w:rsid w:val="00EE08A5"/>
    <w:rsid w:val="00EF01E7"/>
    <w:rsid w:val="00F10762"/>
    <w:rsid w:val="00F604B9"/>
    <w:rsid w:val="00F64369"/>
    <w:rsid w:val="00F970AC"/>
    <w:rsid w:val="00F97C10"/>
    <w:rsid w:val="00FA62F7"/>
    <w:rsid w:val="00FB6C7D"/>
    <w:rsid w:val="00FC7A26"/>
    <w:rsid w:val="00FD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54C2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335DD6"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Times New Roman" w:hAnsi="Times New Roman" w:cs="Times New Roman"/>
      <w:color w:val="000000"/>
      <w:sz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color w:val="000000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color w:val="000000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 w:val="0"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  <w:color w:val="00000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  <w:b w:val="0"/>
      <w:color w:val="00000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  <w:b w:val="0"/>
      <w:color w:val="000000"/>
    </w:rPr>
  </w:style>
  <w:style w:type="character" w:customStyle="1" w:styleId="WW8Num27z1">
    <w:name w:val="WW8Num27z1"/>
    <w:rPr>
      <w:color w:val="000000"/>
      <w:lang w:val="en-US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  <w:rPr>
      <w:rFonts w:ascii="Times New Roman" w:eastAsia="Times New Roman" w:hAnsi="Times New Roman" w:cs="Times New Roman"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00000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  <w:rPr>
      <w:rFonts w:ascii="Times New Roman" w:hAnsi="Times New Roman" w:cs="Times New Roman" w:hint="default"/>
      <w:b w:val="0"/>
      <w:color w:val="000000"/>
      <w:sz w:val="24"/>
      <w:szCs w:val="24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  <w:color w:val="00000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color w:val="00000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b w:val="0"/>
      <w:bCs/>
      <w:color w:val="00000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  <w:b w:val="0"/>
      <w:bCs/>
      <w:color w:val="000000"/>
    </w:rPr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lang w:val="pl-PL" w:bidi="ar-SA"/>
    </w:rPr>
  </w:style>
  <w:style w:type="character" w:customStyle="1" w:styleId="TytuZnak">
    <w:name w:val="Tytuł Znak"/>
    <w:rPr>
      <w:b/>
      <w:sz w:val="24"/>
      <w:lang w:val="pl-PL" w:bidi="ar-SA"/>
    </w:rPr>
  </w:style>
  <w:style w:type="character" w:customStyle="1" w:styleId="UM">
    <w:name w:val="UM"/>
    <w:rPr>
      <w:rFonts w:ascii="Arial" w:hAnsi="Arial" w:cs="Arial"/>
      <w:color w:val="000080"/>
      <w:sz w:val="20"/>
      <w:szCs w:val="20"/>
    </w:rPr>
  </w:style>
  <w:style w:type="character" w:styleId="Numerstrony">
    <w:name w:val="page number"/>
    <w:basedOn w:val="Domylnaczcionkaakapitu1"/>
  </w:style>
  <w:style w:type="character" w:customStyle="1" w:styleId="StopkaZnak">
    <w:name w:val="Stopka Znak"/>
    <w:uiPriority w:val="99"/>
    <w:rPr>
      <w:sz w:val="24"/>
      <w:szCs w:val="24"/>
      <w:lang w:val="en-US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">
    <w:name w:val="Tekst podstawowy 2 Znak"/>
    <w:rPr>
      <w:rFonts w:ascii="Arial" w:hAnsi="Arial" w:cs="Arial"/>
      <w:sz w:val="22"/>
      <w:szCs w:val="24"/>
    </w:rPr>
  </w:style>
  <w:style w:type="character" w:customStyle="1" w:styleId="TekstpodstawowyZnak">
    <w:name w:val="Tekst podstawowy Znak"/>
    <w:rPr>
      <w:sz w:val="24"/>
      <w:szCs w:val="24"/>
      <w:lang w:val="en-US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szCs w:val="20"/>
    </w:rPr>
  </w:style>
  <w:style w:type="paragraph" w:styleId="Tekstpodstawowy">
    <w:name w:val="Body Text"/>
    <w:basedOn w:val="Normalny"/>
    <w:pPr>
      <w:spacing w:after="120"/>
    </w:pPr>
    <w:rPr>
      <w:lang w:val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msolistparagraph0">
    <w:name w:val="msolistparagraph"/>
    <w:basedOn w:val="Normalny"/>
    <w:pPr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jc w:val="both"/>
    </w:pPr>
    <w:rPr>
      <w:sz w:val="20"/>
      <w:szCs w:val="20"/>
    </w:rPr>
  </w:style>
  <w:style w:type="paragraph" w:customStyle="1" w:styleId="Tekstpodstawowywcity22">
    <w:name w:val="Tekst podstawowy wcięty 22"/>
    <w:basedOn w:val="Normalny"/>
    <w:pPr>
      <w:ind w:left="1134" w:hanging="708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widowControl w:val="0"/>
      <w:spacing w:line="360" w:lineRule="atLeast"/>
      <w:jc w:val="both"/>
      <w:textAlignment w:val="baseline"/>
    </w:pPr>
    <w:rPr>
      <w:rFonts w:ascii="Arial" w:hAnsi="Arial" w:cs="Arial"/>
      <w:sz w:val="22"/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en-US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ind w:left="714" w:hanging="357"/>
      <w:jc w:val="both"/>
    </w:pPr>
    <w:rPr>
      <w:rFonts w:ascii="Arial" w:hAnsi="Arial" w:cs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BB5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C4BB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3C4BB5"/>
    <w:rPr>
      <w:lang w:eastAsia="zh-CN"/>
    </w:rPr>
  </w:style>
  <w:style w:type="numbering" w:customStyle="1" w:styleId="Zaimportowanystyl23">
    <w:name w:val="Zaimportowany styl 23"/>
    <w:rsid w:val="005C0BEC"/>
    <w:pPr>
      <w:numPr>
        <w:numId w:val="35"/>
      </w:numPr>
    </w:pPr>
  </w:style>
  <w:style w:type="numbering" w:customStyle="1" w:styleId="Zaimportowanystyl24">
    <w:name w:val="Zaimportowany styl 24"/>
    <w:rsid w:val="005C0BEC"/>
    <w:pPr>
      <w:numPr>
        <w:numId w:val="3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082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0829"/>
    <w:rPr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08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69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9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umwm.malopolska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faktury@umwm.malopolska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faktury@umwm.malopolska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efaktury@umwm.malopolsk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faktury@umwm.malopolska.pl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4802</Words>
  <Characters>28813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33548</CharactersWithSpaces>
  <SharedDoc>false</SharedDoc>
  <HLinks>
    <vt:vector size="12" baseType="variant">
      <vt:variant>
        <vt:i4>7340139</vt:i4>
      </vt:variant>
      <vt:variant>
        <vt:i4>3</vt:i4>
      </vt:variant>
      <vt:variant>
        <vt:i4>0</vt:i4>
      </vt:variant>
      <vt:variant>
        <vt:i4>5</vt:i4>
      </vt:variant>
      <vt:variant>
        <vt:lpwstr>https://brokerinfinite.efaktura.gov.pl/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2026-02-18T08:03:00Z</dcterms:created>
  <dcterms:modified xsi:type="dcterms:W3CDTF">2026-03-03T14:55:00Z</dcterms:modified>
</cp:coreProperties>
</file>